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BF5" w:rsidRPr="001A658B" w:rsidRDefault="007C4BF5" w:rsidP="007C4BF5">
      <w:pPr>
        <w:rPr>
          <w:rFonts w:ascii="仿宋_GB2312" w:eastAsia="仿宋_GB2312" w:hAnsi="宋体"/>
          <w:color w:val="000000"/>
          <w:sz w:val="32"/>
          <w:szCs w:val="32"/>
        </w:rPr>
      </w:pPr>
    </w:p>
    <w:p w:rsidR="007C4BF5" w:rsidRDefault="007C4BF5" w:rsidP="007C4BF5">
      <w:pPr>
        <w:rPr>
          <w:rFonts w:ascii="宋体" w:hAnsi="宋体"/>
          <w:color w:val="000000"/>
          <w:szCs w:val="21"/>
        </w:rPr>
      </w:pPr>
    </w:p>
    <w:p w:rsidR="007C4BF5" w:rsidRPr="00B9501D" w:rsidRDefault="007C4BF5" w:rsidP="007C4BF5">
      <w:pPr>
        <w:rPr>
          <w:rFonts w:ascii="宋体" w:hAnsi="宋体"/>
          <w:color w:val="000000"/>
          <w:szCs w:val="21"/>
        </w:rPr>
      </w:pPr>
    </w:p>
    <w:p w:rsidR="007C4BF5" w:rsidRDefault="007C4BF5" w:rsidP="007C4BF5">
      <w:pPr>
        <w:jc w:val="center"/>
        <w:rPr>
          <w:b/>
          <w:spacing w:val="60"/>
          <w:sz w:val="52"/>
        </w:rPr>
      </w:pPr>
      <w:r>
        <w:rPr>
          <w:rFonts w:hint="eastAsia"/>
          <w:b/>
          <w:spacing w:val="60"/>
          <w:sz w:val="52"/>
        </w:rPr>
        <w:t>武昌首义学院</w:t>
      </w:r>
    </w:p>
    <w:p w:rsidR="007C4BF5" w:rsidRPr="00673394" w:rsidRDefault="007C4BF5" w:rsidP="007C4BF5">
      <w:pPr>
        <w:jc w:val="center"/>
        <w:rPr>
          <w:b/>
          <w:sz w:val="52"/>
        </w:rPr>
      </w:pPr>
      <w:r>
        <w:rPr>
          <w:rFonts w:hint="eastAsia"/>
          <w:b/>
          <w:sz w:val="52"/>
        </w:rPr>
        <w:t>教学研究</w:t>
      </w:r>
      <w:r w:rsidRPr="00673394">
        <w:rPr>
          <w:rFonts w:hint="eastAsia"/>
          <w:b/>
          <w:sz w:val="52"/>
        </w:rPr>
        <w:t>项目结题验收表</w:t>
      </w:r>
    </w:p>
    <w:p w:rsidR="007C4BF5" w:rsidRDefault="007C4BF5" w:rsidP="007C4BF5"/>
    <w:p w:rsidR="007C4BF5" w:rsidRDefault="007C4BF5" w:rsidP="007C4BF5"/>
    <w:p w:rsidR="007C4BF5" w:rsidRDefault="007C4BF5" w:rsidP="007C4BF5"/>
    <w:p w:rsidR="007C4BF5" w:rsidRDefault="007C4BF5" w:rsidP="007C4BF5"/>
    <w:p w:rsidR="007C4BF5" w:rsidRDefault="007C4BF5" w:rsidP="007C4BF5"/>
    <w:p w:rsidR="007C4BF5" w:rsidRDefault="007C4BF5" w:rsidP="007C4BF5"/>
    <w:p w:rsidR="007C4BF5" w:rsidRDefault="007C4BF5" w:rsidP="007C4BF5"/>
    <w:p w:rsidR="007C4BF5" w:rsidRDefault="007C4BF5" w:rsidP="007C4BF5">
      <w:pPr>
        <w:jc w:val="center"/>
      </w:pPr>
    </w:p>
    <w:p w:rsidR="007C4BF5" w:rsidRPr="004C740B" w:rsidRDefault="007C4BF5" w:rsidP="007C4BF5">
      <w:pPr>
        <w:ind w:firstLineChars="478" w:firstLine="1440"/>
        <w:rPr>
          <w:b/>
          <w:color w:val="000000"/>
          <w:sz w:val="30"/>
        </w:rPr>
      </w:pPr>
      <w:r w:rsidRPr="004C740B">
        <w:rPr>
          <w:rFonts w:eastAsia="楷体_GB2312" w:hint="eastAsia"/>
          <w:b/>
          <w:color w:val="000000"/>
          <w:sz w:val="30"/>
        </w:rPr>
        <w:t>项目名称</w:t>
      </w:r>
      <w:r w:rsidRPr="004C740B">
        <w:rPr>
          <w:rFonts w:eastAsia="楷体_GB2312"/>
          <w:b/>
          <w:color w:val="000000"/>
          <w:sz w:val="30"/>
        </w:rPr>
        <w:t xml:space="preserve"> </w:t>
      </w:r>
      <w:r w:rsidRPr="004C740B">
        <w:rPr>
          <w:rFonts w:eastAsia="楷体_GB2312" w:hint="eastAsia"/>
          <w:b/>
          <w:color w:val="000000"/>
          <w:sz w:val="30"/>
        </w:rPr>
        <w:t xml:space="preserve"> </w:t>
      </w:r>
      <w:r>
        <w:rPr>
          <w:b/>
          <w:color w:val="000000"/>
          <w:sz w:val="30"/>
        </w:rPr>
        <w:t>___________________________</w:t>
      </w:r>
      <w:r w:rsidRPr="004C740B">
        <w:rPr>
          <w:b/>
          <w:color w:val="000000"/>
          <w:sz w:val="30"/>
        </w:rPr>
        <w:t>___</w:t>
      </w:r>
    </w:p>
    <w:p w:rsidR="007C4BF5" w:rsidRPr="004C740B" w:rsidRDefault="00F256EA" w:rsidP="007C4BF5">
      <w:pPr>
        <w:ind w:firstLineChars="478" w:firstLine="1440"/>
        <w:rPr>
          <w:b/>
          <w:color w:val="000000"/>
          <w:sz w:val="30"/>
        </w:rPr>
      </w:pPr>
      <w:r w:rsidRPr="00F256EA">
        <w:rPr>
          <w:rFonts w:eastAsia="楷体_GB2312"/>
          <w:b/>
          <w:color w:val="000000"/>
          <w:sz w:val="30"/>
        </w:rPr>
        <w:t>项目编号</w:t>
      </w:r>
      <w:r>
        <w:rPr>
          <w:rFonts w:hint="eastAsia"/>
          <w:b/>
          <w:color w:val="000000"/>
          <w:sz w:val="30"/>
        </w:rPr>
        <w:t xml:space="preserve">  </w:t>
      </w:r>
      <w:r w:rsidR="007C4BF5">
        <w:rPr>
          <w:b/>
          <w:color w:val="000000"/>
          <w:sz w:val="30"/>
        </w:rPr>
        <w:t>_________________________</w:t>
      </w:r>
      <w:r w:rsidR="007C4BF5" w:rsidRPr="004C740B">
        <w:rPr>
          <w:b/>
          <w:color w:val="000000"/>
          <w:sz w:val="30"/>
        </w:rPr>
        <w:t>_____</w:t>
      </w:r>
    </w:p>
    <w:p w:rsidR="007C4BF5" w:rsidRPr="004C740B" w:rsidRDefault="00F256EA" w:rsidP="00F256EA">
      <w:pPr>
        <w:ind w:firstLineChars="478" w:firstLine="1440"/>
        <w:rPr>
          <w:b/>
          <w:color w:val="000000"/>
          <w:sz w:val="30"/>
        </w:rPr>
      </w:pPr>
      <w:r w:rsidRPr="00F256EA">
        <w:rPr>
          <w:rFonts w:eastAsia="楷体_GB2312" w:hint="eastAsia"/>
          <w:b/>
          <w:color w:val="000000"/>
          <w:sz w:val="30"/>
        </w:rPr>
        <w:t>项目负责人</w:t>
      </w:r>
      <w:r>
        <w:rPr>
          <w:b/>
          <w:color w:val="000000"/>
          <w:sz w:val="30"/>
        </w:rPr>
        <w:t>____________________</w:t>
      </w:r>
      <w:r>
        <w:rPr>
          <w:rFonts w:hint="eastAsia"/>
          <w:b/>
          <w:color w:val="000000"/>
          <w:sz w:val="30"/>
        </w:rPr>
        <w:t xml:space="preserve"> </w:t>
      </w:r>
      <w:r>
        <w:rPr>
          <w:b/>
          <w:color w:val="000000"/>
          <w:sz w:val="30"/>
        </w:rPr>
        <w:t>___</w:t>
      </w:r>
      <w:r w:rsidR="007C4BF5" w:rsidRPr="004C740B">
        <w:rPr>
          <w:b/>
          <w:color w:val="000000"/>
          <w:sz w:val="30"/>
        </w:rPr>
        <w:t>______</w:t>
      </w:r>
    </w:p>
    <w:p w:rsidR="007C4BF5" w:rsidRPr="004C740B" w:rsidRDefault="00F256EA" w:rsidP="00F256EA">
      <w:pPr>
        <w:ind w:firstLineChars="478" w:firstLine="1440"/>
        <w:rPr>
          <w:b/>
          <w:color w:val="000000"/>
          <w:sz w:val="30"/>
        </w:rPr>
      </w:pPr>
      <w:r w:rsidRPr="00F256EA">
        <w:rPr>
          <w:rFonts w:eastAsia="楷体_GB2312" w:hint="eastAsia"/>
          <w:b/>
          <w:color w:val="000000"/>
          <w:sz w:val="30"/>
        </w:rPr>
        <w:t>所在单位</w:t>
      </w:r>
      <w:r w:rsidR="007C4BF5">
        <w:rPr>
          <w:b/>
          <w:color w:val="000000"/>
          <w:sz w:val="30"/>
        </w:rPr>
        <w:t>______________________</w:t>
      </w:r>
      <w:r>
        <w:rPr>
          <w:rFonts w:hint="eastAsia"/>
          <w:b/>
          <w:color w:val="000000"/>
          <w:sz w:val="30"/>
        </w:rPr>
        <w:t xml:space="preserve"> </w:t>
      </w:r>
      <w:r w:rsidR="007C4BF5">
        <w:rPr>
          <w:b/>
          <w:color w:val="000000"/>
          <w:sz w:val="30"/>
        </w:rPr>
        <w:t>__</w:t>
      </w:r>
      <w:r w:rsidR="007C4BF5" w:rsidRPr="004C740B">
        <w:rPr>
          <w:b/>
          <w:color w:val="000000"/>
          <w:sz w:val="30"/>
        </w:rPr>
        <w:t>_______</w:t>
      </w:r>
    </w:p>
    <w:p w:rsidR="007C4BF5" w:rsidRPr="004C740B" w:rsidRDefault="00F256EA" w:rsidP="00F256EA">
      <w:pPr>
        <w:ind w:firstLineChars="478" w:firstLine="1440"/>
        <w:rPr>
          <w:b/>
          <w:color w:val="000000"/>
          <w:sz w:val="30"/>
        </w:rPr>
      </w:pPr>
      <w:r w:rsidRPr="00F256EA">
        <w:rPr>
          <w:rFonts w:eastAsia="楷体_GB2312" w:hint="eastAsia"/>
          <w:b/>
          <w:color w:val="000000"/>
          <w:sz w:val="30"/>
        </w:rPr>
        <w:t>实施时间</w:t>
      </w:r>
      <w:r w:rsidR="007C4BF5">
        <w:rPr>
          <w:b/>
          <w:color w:val="000000"/>
          <w:sz w:val="30"/>
        </w:rPr>
        <w:t>_______________________</w:t>
      </w:r>
      <w:r>
        <w:rPr>
          <w:rFonts w:hint="eastAsia"/>
          <w:b/>
          <w:color w:val="000000"/>
          <w:sz w:val="30"/>
        </w:rPr>
        <w:t xml:space="preserve"> </w:t>
      </w:r>
      <w:r w:rsidR="007C4BF5">
        <w:rPr>
          <w:b/>
          <w:color w:val="000000"/>
          <w:sz w:val="30"/>
        </w:rPr>
        <w:t>__</w:t>
      </w:r>
      <w:r w:rsidR="007C4BF5" w:rsidRPr="004C740B">
        <w:rPr>
          <w:b/>
          <w:color w:val="000000"/>
          <w:sz w:val="30"/>
        </w:rPr>
        <w:t>______</w:t>
      </w:r>
    </w:p>
    <w:p w:rsidR="007C4BF5" w:rsidRPr="00F256EA" w:rsidRDefault="00F256EA" w:rsidP="00F256EA">
      <w:pPr>
        <w:ind w:firstLineChars="478" w:firstLine="1440"/>
        <w:rPr>
          <w:rFonts w:eastAsia="楷体_GB2312"/>
          <w:b/>
          <w:color w:val="000000"/>
          <w:sz w:val="30"/>
        </w:rPr>
      </w:pPr>
      <w:r w:rsidRPr="00F256EA">
        <w:rPr>
          <w:rFonts w:eastAsia="楷体_GB2312" w:hint="eastAsia"/>
          <w:b/>
          <w:color w:val="000000"/>
          <w:sz w:val="30"/>
        </w:rPr>
        <w:t>联系电话</w:t>
      </w:r>
      <w:r w:rsidR="007C4BF5" w:rsidRPr="004C740B">
        <w:rPr>
          <w:rFonts w:eastAsia="楷体_GB2312"/>
          <w:b/>
          <w:color w:val="000000"/>
          <w:sz w:val="30"/>
        </w:rPr>
        <w:t xml:space="preserve"> </w:t>
      </w:r>
      <w:r w:rsidR="007C4BF5" w:rsidRPr="00F256EA">
        <w:rPr>
          <w:rFonts w:eastAsia="楷体_GB2312"/>
          <w:b/>
          <w:color w:val="000000"/>
          <w:sz w:val="30"/>
        </w:rPr>
        <w:t>______________________</w:t>
      </w:r>
      <w:r>
        <w:rPr>
          <w:rFonts w:eastAsia="楷体_GB2312" w:hint="eastAsia"/>
          <w:b/>
          <w:color w:val="000000"/>
          <w:sz w:val="30"/>
        </w:rPr>
        <w:t xml:space="preserve"> </w:t>
      </w:r>
      <w:r w:rsidR="007C4BF5" w:rsidRPr="00F256EA">
        <w:rPr>
          <w:rFonts w:eastAsia="楷体_GB2312"/>
          <w:b/>
          <w:color w:val="000000"/>
          <w:sz w:val="30"/>
        </w:rPr>
        <w:t>___</w:t>
      </w:r>
      <w:r w:rsidRPr="00F256EA">
        <w:rPr>
          <w:rFonts w:eastAsia="楷体_GB2312"/>
          <w:b/>
          <w:color w:val="000000"/>
          <w:sz w:val="30"/>
        </w:rPr>
        <w:t>__</w:t>
      </w:r>
      <w:r w:rsidR="007C4BF5" w:rsidRPr="00F256EA">
        <w:rPr>
          <w:rFonts w:eastAsia="楷体_GB2312"/>
          <w:b/>
          <w:color w:val="000000"/>
          <w:sz w:val="30"/>
        </w:rPr>
        <w:t>___</w:t>
      </w:r>
    </w:p>
    <w:p w:rsidR="007C4BF5" w:rsidRPr="004C740B" w:rsidRDefault="007C4BF5" w:rsidP="007C4BF5">
      <w:pPr>
        <w:ind w:firstLineChars="478" w:firstLine="1440"/>
        <w:rPr>
          <w:b/>
          <w:color w:val="000000"/>
          <w:sz w:val="30"/>
        </w:rPr>
      </w:pPr>
      <w:r>
        <w:rPr>
          <w:rFonts w:eastAsia="楷体_GB2312" w:hint="eastAsia"/>
          <w:b/>
          <w:color w:val="000000"/>
          <w:sz w:val="30"/>
        </w:rPr>
        <w:t>填表时间</w:t>
      </w:r>
      <w:r w:rsidRPr="004C740B">
        <w:rPr>
          <w:rFonts w:eastAsia="楷体_GB2312"/>
          <w:b/>
          <w:color w:val="000000"/>
          <w:sz w:val="30"/>
        </w:rPr>
        <w:t xml:space="preserve"> </w:t>
      </w:r>
      <w:r w:rsidRPr="004C740B">
        <w:rPr>
          <w:rFonts w:eastAsia="楷体_GB2312" w:hint="eastAsia"/>
          <w:b/>
          <w:color w:val="000000"/>
          <w:sz w:val="30"/>
        </w:rPr>
        <w:t xml:space="preserve"> </w:t>
      </w:r>
      <w:r>
        <w:rPr>
          <w:b/>
          <w:color w:val="000000"/>
          <w:sz w:val="30"/>
        </w:rPr>
        <w:t>_________________</w:t>
      </w:r>
      <w:r w:rsidR="00F256EA">
        <w:rPr>
          <w:rFonts w:hint="eastAsia"/>
          <w:b/>
          <w:color w:val="000000"/>
          <w:sz w:val="30"/>
        </w:rPr>
        <w:t xml:space="preserve"> </w:t>
      </w:r>
      <w:bookmarkStart w:id="0" w:name="_GoBack"/>
      <w:bookmarkEnd w:id="0"/>
      <w:r>
        <w:rPr>
          <w:b/>
          <w:color w:val="000000"/>
          <w:sz w:val="30"/>
        </w:rPr>
        <w:t>_______</w:t>
      </w:r>
      <w:r w:rsidR="00F256EA">
        <w:rPr>
          <w:b/>
          <w:color w:val="000000"/>
          <w:sz w:val="30"/>
        </w:rPr>
        <w:t>__</w:t>
      </w:r>
      <w:r w:rsidRPr="004C740B">
        <w:rPr>
          <w:b/>
          <w:color w:val="000000"/>
          <w:sz w:val="30"/>
        </w:rPr>
        <w:t>___</w:t>
      </w:r>
    </w:p>
    <w:p w:rsidR="007C4BF5" w:rsidRDefault="007C4BF5" w:rsidP="007C4BF5">
      <w:pPr>
        <w:jc w:val="center"/>
      </w:pPr>
    </w:p>
    <w:p w:rsidR="007C4BF5" w:rsidRDefault="007C4BF5" w:rsidP="007C4BF5">
      <w:pPr>
        <w:jc w:val="center"/>
      </w:pPr>
    </w:p>
    <w:p w:rsidR="007C4BF5" w:rsidRDefault="007C4BF5" w:rsidP="007C4BF5">
      <w:pPr>
        <w:jc w:val="center"/>
      </w:pPr>
    </w:p>
    <w:p w:rsidR="007C4BF5" w:rsidRDefault="007C4BF5" w:rsidP="007C4BF5"/>
    <w:p w:rsidR="007C4BF5" w:rsidRDefault="007C4BF5" w:rsidP="007C4BF5"/>
    <w:p w:rsidR="007C4BF5" w:rsidRDefault="007C4BF5" w:rsidP="007C4BF5">
      <w:pPr>
        <w:spacing w:line="500" w:lineRule="exact"/>
        <w:jc w:val="center"/>
        <w:rPr>
          <w:rFonts w:eastAsia="楷体_GB2312"/>
          <w:b/>
          <w:sz w:val="30"/>
        </w:rPr>
      </w:pPr>
    </w:p>
    <w:p w:rsidR="007C4BF5" w:rsidRDefault="007C4BF5" w:rsidP="007C4BF5">
      <w:pPr>
        <w:spacing w:line="500" w:lineRule="exact"/>
        <w:jc w:val="center"/>
        <w:rPr>
          <w:rFonts w:eastAsia="楷体_GB2312"/>
          <w:b/>
          <w:sz w:val="30"/>
        </w:rPr>
      </w:pPr>
    </w:p>
    <w:p w:rsidR="007C4BF5" w:rsidRDefault="007C4BF5" w:rsidP="007C4BF5">
      <w:pPr>
        <w:spacing w:line="500" w:lineRule="exact"/>
        <w:jc w:val="center"/>
        <w:rPr>
          <w:rFonts w:eastAsia="楷体_GB2312"/>
          <w:b/>
          <w:sz w:val="30"/>
        </w:rPr>
      </w:pPr>
    </w:p>
    <w:p w:rsidR="007C4BF5" w:rsidRPr="006D2E5C" w:rsidRDefault="007C4BF5" w:rsidP="007C4BF5">
      <w:pPr>
        <w:spacing w:line="500" w:lineRule="exact"/>
        <w:jc w:val="center"/>
        <w:rPr>
          <w:rFonts w:eastAsia="楷体_GB2312"/>
          <w:sz w:val="28"/>
          <w:szCs w:val="28"/>
        </w:rPr>
      </w:pPr>
      <w:r>
        <w:rPr>
          <w:rFonts w:eastAsia="楷体_GB2312" w:hint="eastAsia"/>
          <w:sz w:val="28"/>
          <w:szCs w:val="28"/>
        </w:rPr>
        <w:t>武昌首义学院</w:t>
      </w:r>
      <w:r w:rsidRPr="006D2E5C">
        <w:rPr>
          <w:rFonts w:eastAsia="楷体_GB2312" w:hint="eastAsia"/>
          <w:sz w:val="28"/>
          <w:szCs w:val="28"/>
        </w:rPr>
        <w:t>制</w:t>
      </w:r>
    </w:p>
    <w:p w:rsidR="007C4BF5" w:rsidRDefault="007C4BF5" w:rsidP="007C4BF5">
      <w:pPr>
        <w:rPr>
          <w:rFonts w:ascii="黑体" w:eastAsia="黑体"/>
          <w:sz w:val="36"/>
          <w:szCs w:val="36"/>
        </w:rPr>
        <w:sectPr w:rsidR="007C4BF5" w:rsidSect="008176BC">
          <w:headerReference w:type="default" r:id="rId8"/>
          <w:headerReference w:type="first" r:id="rId9"/>
          <w:pgSz w:w="11906" w:h="16838"/>
          <w:pgMar w:top="623" w:right="1800" w:bottom="468" w:left="1800" w:header="851" w:footer="992" w:gutter="0"/>
          <w:pgNumType w:start="0"/>
          <w:cols w:space="425"/>
          <w:titlePg/>
          <w:docGrid w:type="lines" w:linePitch="312"/>
        </w:sectPr>
      </w:pPr>
    </w:p>
    <w:p w:rsidR="007C4BF5" w:rsidRPr="00B9501D" w:rsidRDefault="00D7691D" w:rsidP="007C4BF5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lastRenderedPageBreak/>
        <w:t>教学研究</w:t>
      </w:r>
      <w:r w:rsidR="007C4BF5" w:rsidRPr="00B9501D">
        <w:rPr>
          <w:rFonts w:ascii="黑体" w:eastAsia="黑体" w:hint="eastAsia"/>
          <w:sz w:val="36"/>
          <w:szCs w:val="36"/>
        </w:rPr>
        <w:t>项目结题验收须知</w:t>
      </w:r>
    </w:p>
    <w:p w:rsidR="007C4BF5" w:rsidRPr="00261317" w:rsidRDefault="007C4BF5" w:rsidP="007C4BF5">
      <w:pPr>
        <w:spacing w:line="500" w:lineRule="exact"/>
        <w:jc w:val="center"/>
        <w:rPr>
          <w:rFonts w:ascii="黑体" w:eastAsia="黑体"/>
          <w:b/>
          <w:szCs w:val="21"/>
        </w:rPr>
      </w:pPr>
    </w:p>
    <w:p w:rsidR="007C4BF5" w:rsidRPr="00673394" w:rsidRDefault="007C4BF5" w:rsidP="007C4BF5">
      <w:pPr>
        <w:spacing w:line="400" w:lineRule="exact"/>
        <w:ind w:firstLine="480"/>
        <w:rPr>
          <w:rFonts w:ascii="黑体" w:eastAsia="黑体"/>
          <w:color w:val="000000"/>
          <w:sz w:val="24"/>
        </w:rPr>
      </w:pPr>
      <w:r w:rsidRPr="00673394">
        <w:rPr>
          <w:rFonts w:ascii="黑体" w:eastAsia="黑体" w:hint="eastAsia"/>
          <w:color w:val="000000"/>
          <w:sz w:val="24"/>
        </w:rPr>
        <w:t>一、材料准备</w:t>
      </w:r>
    </w:p>
    <w:p w:rsidR="007C4BF5" w:rsidRPr="00673394" w:rsidRDefault="007C4BF5" w:rsidP="007C4BF5">
      <w:pPr>
        <w:spacing w:line="400" w:lineRule="exact"/>
        <w:ind w:firstLineChars="200" w:firstLine="480"/>
        <w:rPr>
          <w:rFonts w:ascii="仿宋_GB2312" w:eastAsia="仿宋_GB2312"/>
          <w:sz w:val="24"/>
        </w:rPr>
      </w:pPr>
      <w:r w:rsidRPr="00673394">
        <w:rPr>
          <w:rFonts w:ascii="仿宋_GB2312" w:eastAsia="仿宋_GB2312" w:hint="eastAsia"/>
          <w:sz w:val="24"/>
        </w:rPr>
        <w:t>申请结题验收的教学研究基金项目负责人须提供以下材料：</w:t>
      </w:r>
    </w:p>
    <w:p w:rsidR="007C4BF5" w:rsidRPr="00673394" w:rsidRDefault="007C4BF5" w:rsidP="007C4BF5">
      <w:pPr>
        <w:spacing w:line="400" w:lineRule="exact"/>
        <w:ind w:firstLineChars="200" w:firstLine="480"/>
        <w:rPr>
          <w:rFonts w:ascii="仿宋_GB2312" w:eastAsia="仿宋_GB2312"/>
          <w:sz w:val="24"/>
        </w:rPr>
      </w:pPr>
      <w:r w:rsidRPr="00673394">
        <w:rPr>
          <w:rFonts w:ascii="仿宋_GB2312" w:eastAsia="仿宋_GB2312" w:hint="eastAsia"/>
          <w:sz w:val="24"/>
        </w:rPr>
        <w:t>（一）《</w:t>
      </w:r>
      <w:r>
        <w:rPr>
          <w:rFonts w:ascii="仿宋_GB2312" w:eastAsia="仿宋_GB2312" w:hint="eastAsia"/>
          <w:sz w:val="24"/>
        </w:rPr>
        <w:t>教学研究</w:t>
      </w:r>
      <w:r w:rsidRPr="00673394">
        <w:rPr>
          <w:rFonts w:ascii="仿宋_GB2312" w:eastAsia="仿宋_GB2312" w:hint="eastAsia"/>
          <w:sz w:val="24"/>
        </w:rPr>
        <w:t>项目立项申请书》、</w:t>
      </w:r>
      <w:r w:rsidRPr="009F4F64">
        <w:rPr>
          <w:rFonts w:ascii="仿宋_GB2312" w:eastAsia="仿宋_GB2312" w:hint="eastAsia"/>
          <w:color w:val="000000"/>
          <w:sz w:val="24"/>
        </w:rPr>
        <w:t>《武昌首义学院</w:t>
      </w:r>
      <w:r w:rsidRPr="009F4F64">
        <w:rPr>
          <w:rFonts w:ascii="仿宋_GB2312" w:eastAsia="仿宋_GB2312" w:hint="eastAsia"/>
          <w:sz w:val="24"/>
        </w:rPr>
        <w:t>教学研究项目</w:t>
      </w:r>
      <w:r w:rsidRPr="009F4F64">
        <w:rPr>
          <w:rFonts w:ascii="仿宋_GB2312" w:eastAsia="仿宋_GB2312" w:hint="eastAsia"/>
          <w:color w:val="000000"/>
          <w:sz w:val="24"/>
        </w:rPr>
        <w:t>任务书》</w:t>
      </w:r>
      <w:r>
        <w:rPr>
          <w:rFonts w:ascii="仿宋_GB2312" w:eastAsia="仿宋_GB2312" w:hint="eastAsia"/>
          <w:color w:val="000000"/>
          <w:sz w:val="24"/>
        </w:rPr>
        <w:t>、</w:t>
      </w:r>
      <w:r w:rsidRPr="00673394">
        <w:rPr>
          <w:rFonts w:ascii="仿宋_GB2312" w:eastAsia="仿宋_GB2312" w:hint="eastAsia"/>
          <w:sz w:val="24"/>
        </w:rPr>
        <w:t>《</w:t>
      </w:r>
      <w:r>
        <w:rPr>
          <w:rFonts w:ascii="仿宋_GB2312" w:eastAsia="仿宋_GB2312" w:hint="eastAsia"/>
          <w:sz w:val="24"/>
        </w:rPr>
        <w:t>教学研究</w:t>
      </w:r>
      <w:r w:rsidRPr="00673394">
        <w:rPr>
          <w:rFonts w:ascii="仿宋_GB2312" w:eastAsia="仿宋_GB2312" w:hint="eastAsia"/>
          <w:sz w:val="24"/>
        </w:rPr>
        <w:t>项目中期检查表》；</w:t>
      </w:r>
    </w:p>
    <w:p w:rsidR="007C4BF5" w:rsidRPr="00673394" w:rsidRDefault="007C4BF5" w:rsidP="007C4BF5">
      <w:pPr>
        <w:spacing w:line="460" w:lineRule="exact"/>
        <w:ind w:firstLineChars="200" w:firstLine="480"/>
        <w:rPr>
          <w:rFonts w:ascii="仿宋_GB2312" w:eastAsia="仿宋_GB2312"/>
          <w:color w:val="000000"/>
          <w:sz w:val="24"/>
        </w:rPr>
      </w:pPr>
      <w:r w:rsidRPr="00673394">
        <w:rPr>
          <w:rFonts w:ascii="仿宋_GB2312" w:eastAsia="仿宋_GB2312" w:hint="eastAsia"/>
          <w:sz w:val="24"/>
        </w:rPr>
        <w:t>（二）填写好的《</w:t>
      </w:r>
      <w:r>
        <w:rPr>
          <w:rFonts w:ascii="仿宋_GB2312" w:eastAsia="仿宋_GB2312" w:hint="eastAsia"/>
          <w:sz w:val="24"/>
        </w:rPr>
        <w:t>武昌首义学院教学研究</w:t>
      </w:r>
      <w:r w:rsidRPr="00673394">
        <w:rPr>
          <w:rFonts w:ascii="仿宋_GB2312" w:eastAsia="仿宋_GB2312" w:hint="eastAsia"/>
          <w:sz w:val="24"/>
        </w:rPr>
        <w:t>项目结题验收</w:t>
      </w:r>
      <w:r w:rsidRPr="00673394">
        <w:rPr>
          <w:rFonts w:ascii="仿宋_GB2312" w:eastAsia="仿宋_GB2312" w:hint="eastAsia"/>
          <w:color w:val="000000"/>
          <w:sz w:val="24"/>
        </w:rPr>
        <w:t>表》；</w:t>
      </w:r>
    </w:p>
    <w:p w:rsidR="007C4BF5" w:rsidRPr="00673394" w:rsidRDefault="007C4BF5" w:rsidP="007C4BF5">
      <w:pPr>
        <w:spacing w:line="400" w:lineRule="exact"/>
        <w:ind w:firstLineChars="200" w:firstLine="480"/>
        <w:rPr>
          <w:rFonts w:ascii="仿宋_GB2312" w:eastAsia="仿宋_GB2312"/>
          <w:color w:val="000000"/>
          <w:sz w:val="24"/>
        </w:rPr>
      </w:pPr>
      <w:r w:rsidRPr="00673394">
        <w:rPr>
          <w:rFonts w:ascii="仿宋_GB2312" w:eastAsia="仿宋_GB2312" w:hint="eastAsia"/>
          <w:color w:val="000000"/>
          <w:sz w:val="24"/>
        </w:rPr>
        <w:t>（三）项目研究结题报告，包括</w:t>
      </w:r>
      <w:r w:rsidR="00D7691D" w:rsidRPr="00D7691D">
        <w:rPr>
          <w:rFonts w:ascii="仿宋_GB2312" w:eastAsia="仿宋_GB2312" w:hint="eastAsia"/>
          <w:color w:val="000000"/>
          <w:sz w:val="24"/>
        </w:rPr>
        <w:t>项目研究背景</w:t>
      </w:r>
      <w:r w:rsidRPr="00673394">
        <w:rPr>
          <w:rFonts w:ascii="仿宋_GB2312" w:eastAsia="仿宋_GB2312" w:hint="eastAsia"/>
          <w:color w:val="000000"/>
          <w:sz w:val="24"/>
        </w:rPr>
        <w:t>、</w:t>
      </w:r>
      <w:r w:rsidR="00D7691D" w:rsidRPr="00D7691D">
        <w:rPr>
          <w:rFonts w:ascii="仿宋_GB2312" w:eastAsia="仿宋_GB2312" w:hint="eastAsia"/>
          <w:color w:val="000000"/>
          <w:sz w:val="24"/>
        </w:rPr>
        <w:t>项目研究和实施情况</w:t>
      </w:r>
      <w:r w:rsidRPr="00673394">
        <w:rPr>
          <w:rFonts w:ascii="仿宋_GB2312" w:eastAsia="仿宋_GB2312" w:hint="eastAsia"/>
          <w:color w:val="000000"/>
          <w:sz w:val="24"/>
        </w:rPr>
        <w:t>、</w:t>
      </w:r>
      <w:r w:rsidR="00D7691D" w:rsidRPr="00D7691D">
        <w:rPr>
          <w:rFonts w:ascii="仿宋_GB2312" w:eastAsia="仿宋_GB2312" w:hint="eastAsia"/>
          <w:color w:val="000000"/>
          <w:sz w:val="24"/>
        </w:rPr>
        <w:t>项目研究成果及应用</w:t>
      </w:r>
      <w:r w:rsidRPr="00673394">
        <w:rPr>
          <w:rFonts w:ascii="仿宋_GB2312" w:eastAsia="仿宋_GB2312" w:hint="eastAsia"/>
          <w:color w:val="000000"/>
          <w:sz w:val="24"/>
        </w:rPr>
        <w:t>、</w:t>
      </w:r>
      <w:r w:rsidR="00D7691D" w:rsidRPr="00D7691D">
        <w:rPr>
          <w:rFonts w:ascii="仿宋_GB2312" w:eastAsia="仿宋_GB2312" w:hint="eastAsia"/>
          <w:color w:val="000000"/>
          <w:sz w:val="24"/>
        </w:rPr>
        <w:t>项目主要创新之处</w:t>
      </w:r>
      <w:r w:rsidRPr="00673394">
        <w:rPr>
          <w:rFonts w:ascii="仿宋_GB2312" w:eastAsia="仿宋_GB2312" w:hint="eastAsia"/>
          <w:color w:val="000000"/>
          <w:sz w:val="24"/>
        </w:rPr>
        <w:t>、</w:t>
      </w:r>
      <w:r w:rsidR="00D7691D" w:rsidRPr="00D7691D">
        <w:rPr>
          <w:rFonts w:ascii="仿宋_GB2312" w:eastAsia="仿宋_GB2312" w:hint="eastAsia"/>
          <w:color w:val="000000"/>
          <w:sz w:val="24"/>
        </w:rPr>
        <w:t>存在的问题及改进思路</w:t>
      </w:r>
      <w:r w:rsidRPr="00673394">
        <w:rPr>
          <w:rFonts w:ascii="仿宋_GB2312" w:eastAsia="仿宋_GB2312" w:hint="eastAsia"/>
          <w:color w:val="000000"/>
          <w:sz w:val="24"/>
        </w:rPr>
        <w:t>等；</w:t>
      </w:r>
    </w:p>
    <w:p w:rsidR="007C4BF5" w:rsidRPr="00673394" w:rsidRDefault="007C4BF5" w:rsidP="007C4BF5">
      <w:pPr>
        <w:spacing w:line="460" w:lineRule="exact"/>
        <w:ind w:firstLineChars="200" w:firstLine="480"/>
        <w:rPr>
          <w:rFonts w:ascii="仿宋_GB2312" w:eastAsia="仿宋_GB2312"/>
          <w:color w:val="000000"/>
          <w:sz w:val="24"/>
        </w:rPr>
      </w:pPr>
      <w:r w:rsidRPr="00673394">
        <w:rPr>
          <w:rFonts w:ascii="仿宋_GB2312" w:eastAsia="仿宋_GB2312" w:hint="eastAsia"/>
          <w:color w:val="000000"/>
          <w:sz w:val="24"/>
        </w:rPr>
        <w:t>（四）成果原件，如人才培养方案、教材、实验指导书、</w:t>
      </w:r>
      <w:r>
        <w:rPr>
          <w:rFonts w:ascii="仿宋_GB2312" w:eastAsia="仿宋_GB2312" w:hint="eastAsia"/>
          <w:color w:val="000000"/>
          <w:sz w:val="24"/>
        </w:rPr>
        <w:t>教学文件、</w:t>
      </w:r>
      <w:r w:rsidRPr="00673394">
        <w:rPr>
          <w:rFonts w:ascii="仿宋_GB2312" w:eastAsia="仿宋_GB2312" w:hint="eastAsia"/>
          <w:color w:val="000000"/>
          <w:sz w:val="24"/>
        </w:rPr>
        <w:t>实践报告、教学软件、论文、专著、电子课件等。</w:t>
      </w:r>
    </w:p>
    <w:p w:rsidR="007C4BF5" w:rsidRPr="00673394" w:rsidRDefault="007C4BF5" w:rsidP="007C4BF5">
      <w:pPr>
        <w:spacing w:line="400" w:lineRule="exact"/>
        <w:ind w:firstLine="480"/>
        <w:rPr>
          <w:rFonts w:ascii="黑体" w:eastAsia="黑体"/>
          <w:color w:val="000000"/>
          <w:sz w:val="24"/>
        </w:rPr>
      </w:pPr>
      <w:r w:rsidRPr="00673394">
        <w:rPr>
          <w:rFonts w:ascii="黑体" w:eastAsia="黑体" w:hint="eastAsia"/>
          <w:color w:val="000000"/>
          <w:sz w:val="24"/>
        </w:rPr>
        <w:t>二、验收申请</w:t>
      </w:r>
    </w:p>
    <w:p w:rsidR="007C4BF5" w:rsidRPr="00673394" w:rsidRDefault="007C4BF5" w:rsidP="007C4BF5">
      <w:pPr>
        <w:spacing w:line="400" w:lineRule="exact"/>
        <w:ind w:firstLine="480"/>
        <w:rPr>
          <w:rFonts w:ascii="仿宋_GB2312" w:eastAsia="仿宋_GB2312"/>
          <w:color w:val="000000"/>
          <w:sz w:val="24"/>
        </w:rPr>
      </w:pPr>
      <w:r w:rsidRPr="00673394">
        <w:rPr>
          <w:rFonts w:ascii="仿宋_GB2312" w:eastAsia="仿宋_GB2312" w:hint="eastAsia"/>
          <w:color w:val="000000"/>
          <w:sz w:val="24"/>
        </w:rPr>
        <w:t>（一）项目负责人在完成任务书规定任务后，准备好验收必备的材料，</w:t>
      </w:r>
      <w:r>
        <w:rPr>
          <w:rFonts w:ascii="仿宋_GB2312" w:eastAsia="仿宋_GB2312" w:hint="eastAsia"/>
          <w:color w:val="000000"/>
          <w:sz w:val="24"/>
        </w:rPr>
        <w:t>根据教务处统一发布的结题验收工作安排，</w:t>
      </w:r>
      <w:r w:rsidRPr="00673394">
        <w:rPr>
          <w:rFonts w:ascii="仿宋_GB2312" w:eastAsia="仿宋_GB2312" w:hint="eastAsia"/>
          <w:color w:val="000000"/>
          <w:sz w:val="24"/>
        </w:rPr>
        <w:t>向学校提交</w:t>
      </w:r>
      <w:r w:rsidRPr="00673394">
        <w:rPr>
          <w:rFonts w:ascii="仿宋_GB2312" w:eastAsia="仿宋_GB2312" w:hint="eastAsia"/>
          <w:sz w:val="24"/>
        </w:rPr>
        <w:t>填写好的</w:t>
      </w:r>
      <w:r w:rsidRPr="00673394">
        <w:rPr>
          <w:rFonts w:ascii="仿宋_GB2312" w:eastAsia="仿宋_GB2312" w:hint="eastAsia"/>
          <w:color w:val="000000"/>
          <w:sz w:val="24"/>
        </w:rPr>
        <w:t>《</w:t>
      </w:r>
      <w:r>
        <w:rPr>
          <w:rFonts w:ascii="仿宋_GB2312" w:eastAsia="仿宋_GB2312" w:hint="eastAsia"/>
          <w:color w:val="000000"/>
          <w:sz w:val="24"/>
        </w:rPr>
        <w:t>武昌首义学院</w:t>
      </w:r>
      <w:r w:rsidRPr="00A446DC">
        <w:rPr>
          <w:rFonts w:ascii="仿宋_GB2312" w:eastAsia="仿宋_GB2312" w:hint="eastAsia"/>
          <w:sz w:val="24"/>
        </w:rPr>
        <w:t>教学研究项目</w:t>
      </w:r>
      <w:r w:rsidRPr="00673394">
        <w:rPr>
          <w:rFonts w:ascii="仿宋_GB2312" w:eastAsia="仿宋_GB2312" w:hint="eastAsia"/>
          <w:color w:val="000000"/>
          <w:sz w:val="24"/>
        </w:rPr>
        <w:t>结题验收表》</w:t>
      </w:r>
      <w:r w:rsidR="00D7691D">
        <w:rPr>
          <w:rFonts w:ascii="仿宋_GB2312" w:eastAsia="仿宋_GB2312" w:hint="eastAsia"/>
          <w:color w:val="000000"/>
          <w:sz w:val="24"/>
        </w:rPr>
        <w:t>3份</w:t>
      </w:r>
      <w:r w:rsidRPr="00673394">
        <w:rPr>
          <w:rFonts w:ascii="仿宋_GB2312" w:eastAsia="仿宋_GB2312" w:hint="eastAsia"/>
          <w:sz w:val="24"/>
        </w:rPr>
        <w:t>、项目研究结题报告、成果原件（形式审查后退还）各</w:t>
      </w:r>
      <w:r w:rsidR="00D7691D">
        <w:rPr>
          <w:rFonts w:ascii="仿宋_GB2312" w:eastAsia="仿宋_GB2312" w:hint="eastAsia"/>
          <w:sz w:val="24"/>
        </w:rPr>
        <w:t>1</w:t>
      </w:r>
      <w:r w:rsidRPr="00673394">
        <w:rPr>
          <w:rFonts w:ascii="仿宋_GB2312" w:eastAsia="仿宋_GB2312" w:hint="eastAsia"/>
          <w:sz w:val="24"/>
        </w:rPr>
        <w:t>份；</w:t>
      </w:r>
    </w:p>
    <w:p w:rsidR="007C4BF5" w:rsidRPr="00673394" w:rsidRDefault="007C4BF5" w:rsidP="007C4BF5">
      <w:pPr>
        <w:spacing w:line="400" w:lineRule="exact"/>
        <w:ind w:firstLine="480"/>
        <w:rPr>
          <w:rFonts w:ascii="仿宋_GB2312" w:eastAsia="仿宋_GB2312"/>
          <w:color w:val="000000"/>
          <w:sz w:val="24"/>
        </w:rPr>
      </w:pPr>
      <w:r w:rsidRPr="00673394">
        <w:rPr>
          <w:rFonts w:ascii="仿宋_GB2312" w:eastAsia="仿宋_GB2312" w:hint="eastAsia"/>
          <w:color w:val="000000"/>
          <w:sz w:val="24"/>
        </w:rPr>
        <w:t>（二）学校教务处对验收材料进行初审，初审合格后作出批复，</w:t>
      </w:r>
      <w:r w:rsidR="001D2B99">
        <w:rPr>
          <w:rFonts w:ascii="仿宋_GB2312" w:eastAsia="仿宋_GB2312" w:hint="eastAsia"/>
          <w:color w:val="000000"/>
          <w:sz w:val="24"/>
        </w:rPr>
        <w:t>告知项目组</w:t>
      </w:r>
      <w:r w:rsidRPr="00673394">
        <w:rPr>
          <w:rFonts w:ascii="仿宋_GB2312" w:eastAsia="仿宋_GB2312" w:hint="eastAsia"/>
          <w:color w:val="000000"/>
          <w:sz w:val="24"/>
        </w:rPr>
        <w:t>验收时间和验收安排。</w:t>
      </w:r>
    </w:p>
    <w:p w:rsidR="007C4BF5" w:rsidRPr="00673394" w:rsidRDefault="007C4BF5" w:rsidP="007C4BF5">
      <w:pPr>
        <w:spacing w:line="400" w:lineRule="exact"/>
        <w:ind w:firstLine="480"/>
        <w:rPr>
          <w:rFonts w:ascii="黑体" w:eastAsia="黑体"/>
          <w:color w:val="000000"/>
          <w:sz w:val="24"/>
        </w:rPr>
      </w:pPr>
      <w:r w:rsidRPr="00673394">
        <w:rPr>
          <w:rFonts w:ascii="黑体" w:eastAsia="黑体" w:hint="eastAsia"/>
          <w:color w:val="000000"/>
          <w:sz w:val="24"/>
        </w:rPr>
        <w:t>三、验收程序</w:t>
      </w:r>
    </w:p>
    <w:p w:rsidR="007C4BF5" w:rsidRPr="00673394" w:rsidRDefault="007C4BF5" w:rsidP="007C4BF5">
      <w:pPr>
        <w:spacing w:line="460" w:lineRule="exact"/>
        <w:ind w:firstLineChars="200" w:firstLine="480"/>
        <w:rPr>
          <w:rFonts w:ascii="仿宋_GB2312" w:eastAsia="仿宋_GB2312"/>
          <w:color w:val="000000"/>
          <w:sz w:val="24"/>
        </w:rPr>
      </w:pPr>
      <w:r w:rsidRPr="00673394">
        <w:rPr>
          <w:rFonts w:ascii="仿宋_GB2312" w:eastAsia="仿宋_GB2312" w:hint="eastAsia"/>
          <w:color w:val="000000"/>
          <w:sz w:val="24"/>
        </w:rPr>
        <w:t>（一）验收组专家组成</w:t>
      </w:r>
    </w:p>
    <w:p w:rsidR="007C4BF5" w:rsidRPr="00673394" w:rsidRDefault="007C4BF5" w:rsidP="007C4BF5">
      <w:pPr>
        <w:spacing w:line="500" w:lineRule="exact"/>
        <w:ind w:firstLineChars="200" w:firstLine="480"/>
        <w:rPr>
          <w:rFonts w:ascii="仿宋_GB2312" w:eastAsia="仿宋_GB2312"/>
          <w:color w:val="000000"/>
          <w:sz w:val="24"/>
        </w:rPr>
      </w:pPr>
      <w:r w:rsidRPr="00673394">
        <w:rPr>
          <w:rFonts w:ascii="仿宋_GB2312" w:eastAsia="仿宋_GB2312" w:hint="eastAsia"/>
          <w:color w:val="000000"/>
          <w:sz w:val="24"/>
        </w:rPr>
        <w:t>结题验收专家组由</w:t>
      </w:r>
      <w:r>
        <w:rPr>
          <w:rFonts w:ascii="仿宋_GB2312" w:eastAsia="仿宋_GB2312" w:hint="eastAsia"/>
          <w:color w:val="000000"/>
          <w:sz w:val="24"/>
        </w:rPr>
        <w:t>3-5</w:t>
      </w:r>
      <w:r w:rsidRPr="00673394">
        <w:rPr>
          <w:rFonts w:ascii="仿宋_GB2312" w:eastAsia="仿宋_GB2312" w:hint="eastAsia"/>
          <w:color w:val="000000"/>
          <w:sz w:val="24"/>
        </w:rPr>
        <w:t>位具有副高以上专业技术职称的</w:t>
      </w:r>
      <w:r>
        <w:rPr>
          <w:rFonts w:ascii="仿宋_GB2312" w:eastAsia="仿宋_GB2312" w:hint="eastAsia"/>
          <w:color w:val="000000"/>
          <w:sz w:val="24"/>
        </w:rPr>
        <w:t>校内、外同行</w:t>
      </w:r>
      <w:r w:rsidRPr="00673394">
        <w:rPr>
          <w:rFonts w:ascii="仿宋_GB2312" w:eastAsia="仿宋_GB2312" w:hint="eastAsia"/>
          <w:color w:val="000000"/>
          <w:sz w:val="24"/>
        </w:rPr>
        <w:t>专家组成，组长由校教学指导委员会委员担任。</w:t>
      </w:r>
      <w:r w:rsidRPr="00CD61BC">
        <w:rPr>
          <w:rFonts w:ascii="仿宋_GB2312" w:eastAsia="仿宋_GB2312" w:hint="eastAsia"/>
          <w:color w:val="000000"/>
          <w:sz w:val="24"/>
        </w:rPr>
        <w:t>省级及以上的教学研究项目的验收专家组由5-7位校内外同行专家组成（校外专家不得少于3人），组长由校外专家担任。</w:t>
      </w:r>
    </w:p>
    <w:p w:rsidR="007C4BF5" w:rsidRPr="00673394" w:rsidRDefault="007C4BF5" w:rsidP="007C4BF5">
      <w:pPr>
        <w:spacing w:line="460" w:lineRule="exact"/>
        <w:ind w:firstLineChars="200" w:firstLine="480"/>
        <w:rPr>
          <w:rFonts w:ascii="仿宋_GB2312" w:eastAsia="仿宋_GB2312"/>
          <w:sz w:val="24"/>
        </w:rPr>
      </w:pPr>
      <w:r w:rsidRPr="00673394">
        <w:rPr>
          <w:rFonts w:ascii="仿宋_GB2312" w:eastAsia="仿宋_GB2312" w:hint="eastAsia"/>
          <w:sz w:val="24"/>
        </w:rPr>
        <w:t>（二）验收议程</w:t>
      </w:r>
    </w:p>
    <w:p w:rsidR="007C4BF5" w:rsidRPr="00673394" w:rsidRDefault="007C4BF5" w:rsidP="007C4BF5">
      <w:pPr>
        <w:spacing w:line="460" w:lineRule="exact"/>
        <w:ind w:firstLineChars="200" w:firstLine="480"/>
        <w:rPr>
          <w:rFonts w:ascii="仿宋_GB2312" w:eastAsia="仿宋_GB2312"/>
          <w:color w:val="000000"/>
          <w:sz w:val="24"/>
        </w:rPr>
      </w:pPr>
      <w:r w:rsidRPr="00673394">
        <w:rPr>
          <w:rFonts w:ascii="仿宋_GB2312" w:eastAsia="仿宋_GB2312" w:hint="eastAsia"/>
          <w:sz w:val="24"/>
        </w:rPr>
        <w:t>1．</w:t>
      </w:r>
      <w:r w:rsidRPr="00673394">
        <w:rPr>
          <w:rFonts w:ascii="仿宋_GB2312" w:eastAsia="仿宋_GB2312" w:hint="eastAsia"/>
          <w:color w:val="000000"/>
          <w:sz w:val="24"/>
        </w:rPr>
        <w:t>结题验收以</w:t>
      </w:r>
      <w:r w:rsidR="008778AD">
        <w:rPr>
          <w:rFonts w:ascii="仿宋_GB2312" w:eastAsia="仿宋_GB2312" w:hint="eastAsia"/>
          <w:color w:val="000000"/>
          <w:sz w:val="24"/>
        </w:rPr>
        <w:t>评审</w:t>
      </w:r>
      <w:r w:rsidRPr="00673394">
        <w:rPr>
          <w:rFonts w:ascii="仿宋_GB2312" w:eastAsia="仿宋_GB2312" w:hint="eastAsia"/>
          <w:color w:val="000000"/>
          <w:sz w:val="24"/>
        </w:rPr>
        <w:t>会的形式进行：结题</w:t>
      </w:r>
      <w:r w:rsidRPr="00673394">
        <w:rPr>
          <w:rFonts w:ascii="仿宋_GB2312" w:eastAsia="仿宋_GB2312" w:hint="eastAsia"/>
          <w:sz w:val="24"/>
        </w:rPr>
        <w:t>验收会</w:t>
      </w:r>
      <w:r w:rsidRPr="00673394">
        <w:rPr>
          <w:rFonts w:ascii="仿宋_GB2312" w:eastAsia="仿宋_GB2312" w:hint="eastAsia"/>
          <w:color w:val="000000"/>
          <w:sz w:val="24"/>
        </w:rPr>
        <w:t>由学校教务处组织召开，验收时由学校教务处宣读结题验收</w:t>
      </w:r>
      <w:r>
        <w:rPr>
          <w:rFonts w:ascii="仿宋_GB2312" w:eastAsia="仿宋_GB2312" w:hint="eastAsia"/>
          <w:color w:val="000000"/>
          <w:sz w:val="24"/>
        </w:rPr>
        <w:t>工作</w:t>
      </w:r>
      <w:r w:rsidRPr="00673394">
        <w:rPr>
          <w:rFonts w:ascii="仿宋_GB2312" w:eastAsia="仿宋_GB2312" w:hint="eastAsia"/>
          <w:color w:val="000000"/>
          <w:sz w:val="24"/>
        </w:rPr>
        <w:t>通知并介绍验收专家的组成；</w:t>
      </w:r>
    </w:p>
    <w:p w:rsidR="007C4BF5" w:rsidRPr="00673394" w:rsidRDefault="007C4BF5" w:rsidP="007C4BF5">
      <w:pPr>
        <w:spacing w:line="460" w:lineRule="exact"/>
        <w:ind w:firstLineChars="200" w:firstLine="480"/>
        <w:rPr>
          <w:rFonts w:ascii="仿宋_GB2312" w:eastAsia="仿宋_GB2312"/>
          <w:color w:val="000000"/>
          <w:sz w:val="24"/>
        </w:rPr>
      </w:pPr>
      <w:r w:rsidRPr="00673394">
        <w:rPr>
          <w:rFonts w:ascii="仿宋_GB2312" w:eastAsia="仿宋_GB2312" w:hint="eastAsia"/>
          <w:color w:val="000000"/>
          <w:sz w:val="24"/>
        </w:rPr>
        <w:t>2．</w:t>
      </w:r>
      <w:r w:rsidRPr="00673394">
        <w:rPr>
          <w:rFonts w:ascii="仿宋_GB2312" w:eastAsia="仿宋_GB2312" w:hint="eastAsia"/>
          <w:sz w:val="24"/>
        </w:rPr>
        <w:t>项目负责人使用</w:t>
      </w:r>
      <w:r>
        <w:rPr>
          <w:rFonts w:ascii="仿宋_GB2312" w:eastAsia="仿宋_GB2312" w:hAnsi="Arial Black" w:hint="eastAsia"/>
          <w:sz w:val="24"/>
        </w:rPr>
        <w:t>PPT</w:t>
      </w:r>
      <w:r w:rsidRPr="00673394">
        <w:rPr>
          <w:rFonts w:ascii="仿宋_GB2312" w:eastAsia="仿宋_GB2312" w:hAnsi="Arial Black" w:hint="eastAsia"/>
          <w:sz w:val="24"/>
        </w:rPr>
        <w:t>向专家组汇报，</w:t>
      </w:r>
      <w:r w:rsidRPr="00673394">
        <w:rPr>
          <w:rFonts w:ascii="仿宋_GB2312" w:eastAsia="仿宋_GB2312" w:hint="eastAsia"/>
          <w:sz w:val="24"/>
        </w:rPr>
        <w:t>包括</w:t>
      </w:r>
      <w:r>
        <w:rPr>
          <w:rFonts w:ascii="仿宋_GB2312" w:eastAsia="仿宋_GB2312" w:hint="eastAsia"/>
          <w:color w:val="000000"/>
          <w:sz w:val="24"/>
        </w:rPr>
        <w:t>任务完成情况、取得成果情况、成果应用情况、经费使用情况</w:t>
      </w:r>
      <w:r w:rsidRPr="00673394">
        <w:rPr>
          <w:rFonts w:ascii="仿宋_GB2312" w:eastAsia="仿宋_GB2312" w:hint="eastAsia"/>
          <w:color w:val="000000"/>
          <w:sz w:val="24"/>
        </w:rPr>
        <w:t>等</w:t>
      </w:r>
      <w:r w:rsidRPr="00673394">
        <w:rPr>
          <w:rFonts w:ascii="仿宋_GB2312" w:eastAsia="仿宋_GB2312" w:hint="eastAsia"/>
          <w:sz w:val="24"/>
        </w:rPr>
        <w:t>；</w:t>
      </w:r>
      <w:r w:rsidRPr="00673394">
        <w:rPr>
          <w:rFonts w:ascii="仿宋_GB2312" w:eastAsia="仿宋_GB2312" w:hint="eastAsia"/>
          <w:color w:val="000000"/>
          <w:sz w:val="24"/>
        </w:rPr>
        <w:t xml:space="preserve"> </w:t>
      </w:r>
    </w:p>
    <w:p w:rsidR="007C4BF5" w:rsidRPr="00673394" w:rsidRDefault="007C4BF5" w:rsidP="007C4BF5">
      <w:pPr>
        <w:spacing w:line="460" w:lineRule="exact"/>
        <w:ind w:firstLineChars="200" w:firstLine="480"/>
        <w:rPr>
          <w:rFonts w:ascii="仿宋_GB2312" w:eastAsia="仿宋_GB2312"/>
          <w:color w:val="000000"/>
          <w:sz w:val="24"/>
        </w:rPr>
      </w:pPr>
      <w:r w:rsidRPr="00673394">
        <w:rPr>
          <w:rFonts w:ascii="仿宋_GB2312" w:eastAsia="仿宋_GB2312" w:hint="eastAsia"/>
          <w:color w:val="000000"/>
          <w:sz w:val="24"/>
        </w:rPr>
        <w:t>3．专家组听取项目组情况汇报后，对任务书中规定的各项任务完成情况进行质询、现场考查，验收组专家集体讨论（项目组回避）后形成验收鉴定意见。</w:t>
      </w:r>
    </w:p>
    <w:p w:rsidR="007C4BF5" w:rsidRDefault="007C4BF5" w:rsidP="007C4BF5">
      <w:pPr>
        <w:spacing w:line="460" w:lineRule="exact"/>
        <w:ind w:firstLineChars="200" w:firstLine="420"/>
        <w:rPr>
          <w:rFonts w:ascii="仿宋_GB2312" w:eastAsia="仿宋_GB2312"/>
          <w:color w:val="000000"/>
          <w:szCs w:val="21"/>
        </w:rPr>
      </w:pPr>
      <w:r>
        <w:rPr>
          <w:rFonts w:ascii="仿宋_GB2312" w:eastAsia="仿宋_GB2312"/>
          <w:color w:val="000000"/>
          <w:szCs w:val="21"/>
        </w:rPr>
        <w:br w:type="page"/>
      </w:r>
    </w:p>
    <w:tbl>
      <w:tblPr>
        <w:tblW w:w="9223" w:type="dxa"/>
        <w:jc w:val="center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3"/>
        <w:gridCol w:w="140"/>
        <w:gridCol w:w="580"/>
        <w:gridCol w:w="607"/>
        <w:gridCol w:w="429"/>
        <w:gridCol w:w="634"/>
        <w:gridCol w:w="670"/>
        <w:gridCol w:w="174"/>
        <w:gridCol w:w="687"/>
        <w:gridCol w:w="453"/>
        <w:gridCol w:w="375"/>
        <w:gridCol w:w="1944"/>
        <w:gridCol w:w="906"/>
        <w:gridCol w:w="861"/>
      </w:tblGrid>
      <w:tr w:rsidR="007C4BF5" w:rsidRPr="00540DE7" w:rsidTr="008778AD">
        <w:trPr>
          <w:trHeight w:val="1703"/>
          <w:jc w:val="center"/>
        </w:trPr>
        <w:tc>
          <w:tcPr>
            <w:tcW w:w="763" w:type="dxa"/>
            <w:vAlign w:val="center"/>
          </w:tcPr>
          <w:p w:rsidR="007C4BF5" w:rsidRPr="00540DE7" w:rsidRDefault="007C4BF5" w:rsidP="008B5F50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  <w:r w:rsidRPr="00540DE7">
              <w:rPr>
                <w:rFonts w:ascii="仿宋_GB2312" w:eastAsia="仿宋_GB2312" w:hint="eastAsia"/>
                <w:sz w:val="24"/>
              </w:rPr>
              <w:lastRenderedPageBreak/>
              <w:t>项目成果类型</w:t>
            </w:r>
          </w:p>
        </w:tc>
        <w:tc>
          <w:tcPr>
            <w:tcW w:w="8460" w:type="dxa"/>
            <w:gridSpan w:val="13"/>
            <w:vAlign w:val="center"/>
          </w:tcPr>
          <w:p w:rsidR="007C4BF5" w:rsidRPr="00540DE7" w:rsidRDefault="007C4BF5" w:rsidP="008B5F50">
            <w:pPr>
              <w:spacing w:line="60" w:lineRule="atLeast"/>
              <w:ind w:firstLineChars="200" w:firstLine="480"/>
              <w:rPr>
                <w:rFonts w:ascii="仿宋_GB2312" w:eastAsia="仿宋_GB2312"/>
                <w:sz w:val="24"/>
              </w:rPr>
            </w:pPr>
            <w:r w:rsidRPr="00540DE7">
              <w:rPr>
                <w:rFonts w:ascii="仿宋_GB2312" w:eastAsia="仿宋_GB2312" w:hint="eastAsia"/>
                <w:sz w:val="24"/>
                <w:bdr w:val="single" w:sz="4" w:space="0" w:color="auto"/>
              </w:rPr>
              <w:t xml:space="preserve">　</w:t>
            </w:r>
            <w:r w:rsidRPr="00540DE7">
              <w:rPr>
                <w:rFonts w:ascii="仿宋_GB2312" w:eastAsia="仿宋_GB2312" w:hint="eastAsia"/>
                <w:sz w:val="24"/>
              </w:rPr>
              <w:t xml:space="preserve"> 项目研究报告  </w:t>
            </w:r>
            <w:r w:rsidRPr="00540DE7">
              <w:rPr>
                <w:rFonts w:ascii="仿宋_GB2312" w:eastAsia="仿宋_GB2312" w:hint="eastAsia"/>
                <w:sz w:val="24"/>
                <w:bdr w:val="single" w:sz="4" w:space="0" w:color="auto"/>
              </w:rPr>
              <w:t xml:space="preserve">　</w:t>
            </w:r>
            <w:r w:rsidRPr="00540DE7">
              <w:rPr>
                <w:rFonts w:ascii="仿宋_GB2312" w:eastAsia="仿宋_GB2312" w:hint="eastAsia"/>
                <w:sz w:val="24"/>
              </w:rPr>
              <w:t xml:space="preserve"> 系列课程与教材  </w:t>
            </w:r>
            <w:r w:rsidRPr="00540DE7">
              <w:rPr>
                <w:rFonts w:ascii="仿宋_GB2312" w:eastAsia="仿宋_GB2312" w:hint="eastAsia"/>
                <w:sz w:val="24"/>
                <w:bdr w:val="single" w:sz="4" w:space="0" w:color="auto"/>
              </w:rPr>
              <w:t xml:space="preserve">　</w:t>
            </w:r>
            <w:r w:rsidRPr="00540DE7">
              <w:rPr>
                <w:rFonts w:ascii="仿宋_GB2312" w:eastAsia="仿宋_GB2312" w:hint="eastAsia"/>
                <w:sz w:val="24"/>
              </w:rPr>
              <w:t xml:space="preserve"> 实验实践教学基地</w:t>
            </w:r>
          </w:p>
          <w:p w:rsidR="007C4BF5" w:rsidRPr="00540DE7" w:rsidRDefault="007C4BF5" w:rsidP="008B5F50">
            <w:pPr>
              <w:spacing w:line="60" w:lineRule="atLeast"/>
              <w:ind w:firstLineChars="200" w:firstLine="480"/>
              <w:rPr>
                <w:rFonts w:ascii="仿宋_GB2312" w:eastAsia="仿宋_GB2312"/>
                <w:sz w:val="24"/>
              </w:rPr>
            </w:pPr>
            <w:r w:rsidRPr="00540DE7">
              <w:rPr>
                <w:rFonts w:ascii="仿宋_GB2312" w:eastAsia="仿宋_GB2312" w:hint="eastAsia"/>
                <w:sz w:val="24"/>
                <w:bdr w:val="single" w:sz="4" w:space="0" w:color="auto"/>
              </w:rPr>
              <w:t xml:space="preserve">　</w:t>
            </w:r>
            <w:r w:rsidRPr="00540DE7">
              <w:rPr>
                <w:rFonts w:ascii="仿宋_GB2312" w:eastAsia="仿宋_GB2312" w:hint="eastAsia"/>
                <w:sz w:val="24"/>
              </w:rPr>
              <w:t xml:space="preserve"> 教学管理制度  </w:t>
            </w:r>
            <w:r w:rsidRPr="00540DE7">
              <w:rPr>
                <w:rFonts w:ascii="仿宋_GB2312" w:eastAsia="仿宋_GB2312" w:hint="eastAsia"/>
                <w:sz w:val="24"/>
                <w:bdr w:val="single" w:sz="4" w:space="0" w:color="auto"/>
              </w:rPr>
              <w:t xml:space="preserve">　</w:t>
            </w:r>
            <w:r w:rsidRPr="00540DE7">
              <w:rPr>
                <w:rFonts w:ascii="仿宋_GB2312" w:eastAsia="仿宋_GB2312" w:hint="eastAsia"/>
                <w:sz w:val="24"/>
              </w:rPr>
              <w:t xml:space="preserve"> 人才培养方案    </w:t>
            </w:r>
            <w:r w:rsidRPr="00540DE7">
              <w:rPr>
                <w:rFonts w:ascii="仿宋_GB2312" w:eastAsia="仿宋_GB2312" w:hint="eastAsia"/>
                <w:sz w:val="24"/>
                <w:bdr w:val="single" w:sz="4" w:space="0" w:color="auto"/>
              </w:rPr>
              <w:t xml:space="preserve">　</w:t>
            </w:r>
            <w:r w:rsidRPr="00540DE7">
              <w:rPr>
                <w:rFonts w:ascii="仿宋_GB2312" w:eastAsia="仿宋_GB2312" w:hint="eastAsia"/>
                <w:sz w:val="24"/>
              </w:rPr>
              <w:t xml:space="preserve"> 项目实践报告</w:t>
            </w:r>
          </w:p>
          <w:p w:rsidR="007C4BF5" w:rsidRPr="00540DE7" w:rsidRDefault="007C4BF5" w:rsidP="008B5F50">
            <w:pPr>
              <w:spacing w:line="60" w:lineRule="atLeast"/>
              <w:ind w:firstLineChars="200" w:firstLine="480"/>
              <w:rPr>
                <w:rFonts w:ascii="仿宋_GB2312" w:eastAsia="仿宋_GB2312"/>
                <w:sz w:val="24"/>
              </w:rPr>
            </w:pPr>
            <w:r w:rsidRPr="00540DE7">
              <w:rPr>
                <w:rFonts w:ascii="仿宋_GB2312" w:eastAsia="仿宋_GB2312" w:hint="eastAsia"/>
                <w:sz w:val="24"/>
                <w:bdr w:val="single" w:sz="4" w:space="0" w:color="auto"/>
              </w:rPr>
              <w:t xml:space="preserve">　</w:t>
            </w:r>
            <w:r w:rsidRPr="00540DE7">
              <w:rPr>
                <w:rFonts w:ascii="仿宋_GB2312" w:eastAsia="仿宋_GB2312" w:hint="eastAsia"/>
                <w:sz w:val="24"/>
              </w:rPr>
              <w:t xml:space="preserve"> 教学软件      </w:t>
            </w:r>
            <w:r w:rsidRPr="00540DE7">
              <w:rPr>
                <w:rFonts w:ascii="仿宋_GB2312" w:eastAsia="仿宋_GB2312" w:hint="eastAsia"/>
                <w:sz w:val="24"/>
                <w:bdr w:val="single" w:sz="4" w:space="0" w:color="auto"/>
              </w:rPr>
              <w:t xml:space="preserve">　</w:t>
            </w:r>
            <w:r w:rsidRPr="00540DE7">
              <w:rPr>
                <w:rFonts w:ascii="仿宋_GB2312" w:eastAsia="仿宋_GB2312" w:hint="eastAsia"/>
                <w:sz w:val="24"/>
              </w:rPr>
              <w:t xml:space="preserve"> 论文            </w:t>
            </w:r>
            <w:r w:rsidRPr="00540DE7">
              <w:rPr>
                <w:rFonts w:ascii="仿宋_GB2312" w:eastAsia="仿宋_GB2312" w:hint="eastAsia"/>
                <w:sz w:val="24"/>
                <w:bdr w:val="single" w:sz="4" w:space="0" w:color="auto"/>
              </w:rPr>
              <w:t xml:space="preserve">　</w:t>
            </w:r>
            <w:r w:rsidRPr="00540DE7">
              <w:rPr>
                <w:rFonts w:ascii="仿宋_GB2312" w:eastAsia="仿宋_GB2312" w:hint="eastAsia"/>
                <w:sz w:val="24"/>
              </w:rPr>
              <w:t xml:space="preserve">专著       </w:t>
            </w:r>
            <w:r w:rsidRPr="00540DE7">
              <w:rPr>
                <w:rFonts w:ascii="仿宋_GB2312" w:eastAsia="仿宋_GB2312" w:hint="eastAsia"/>
                <w:sz w:val="24"/>
                <w:bdr w:val="single" w:sz="4" w:space="0" w:color="auto"/>
              </w:rPr>
              <w:t xml:space="preserve">　</w:t>
            </w:r>
            <w:r w:rsidRPr="00540DE7">
              <w:rPr>
                <w:rFonts w:ascii="仿宋_GB2312" w:eastAsia="仿宋_GB2312" w:hint="eastAsia"/>
                <w:sz w:val="24"/>
              </w:rPr>
              <w:t xml:space="preserve"> 其它</w:t>
            </w:r>
          </w:p>
          <w:p w:rsidR="007C4BF5" w:rsidRPr="00540DE7" w:rsidRDefault="007C4BF5" w:rsidP="008B5F50">
            <w:pPr>
              <w:spacing w:line="60" w:lineRule="atLeast"/>
              <w:ind w:firstLineChars="200" w:firstLine="480"/>
              <w:rPr>
                <w:rFonts w:ascii="仿宋_GB2312" w:eastAsia="仿宋_GB2312"/>
                <w:sz w:val="24"/>
              </w:rPr>
            </w:pPr>
            <w:r w:rsidRPr="00540DE7">
              <w:rPr>
                <w:rFonts w:ascii="仿宋_GB2312" w:eastAsia="仿宋_GB2312" w:hint="eastAsia"/>
                <w:sz w:val="24"/>
              </w:rPr>
              <w:t>（注：请在相应成果复选框内打“√”，其它请具体说明）</w:t>
            </w:r>
          </w:p>
        </w:tc>
      </w:tr>
      <w:tr w:rsidR="007C4BF5" w:rsidRPr="00540DE7" w:rsidTr="008778AD">
        <w:trPr>
          <w:trHeight w:val="2634"/>
          <w:jc w:val="center"/>
        </w:trPr>
        <w:tc>
          <w:tcPr>
            <w:tcW w:w="763" w:type="dxa"/>
            <w:vAlign w:val="center"/>
          </w:tcPr>
          <w:p w:rsidR="007C4BF5" w:rsidRPr="00540DE7" w:rsidRDefault="007C4BF5" w:rsidP="008B5F50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  <w:r w:rsidRPr="00540DE7">
              <w:rPr>
                <w:rFonts w:ascii="仿宋_GB2312" w:eastAsia="仿宋_GB2312" w:hint="eastAsia"/>
                <w:sz w:val="24"/>
              </w:rPr>
              <w:t>项目成果的具体内容及主要特色</w:t>
            </w:r>
          </w:p>
        </w:tc>
        <w:tc>
          <w:tcPr>
            <w:tcW w:w="8460" w:type="dxa"/>
            <w:gridSpan w:val="13"/>
            <w:vAlign w:val="center"/>
          </w:tcPr>
          <w:p w:rsidR="007C4BF5" w:rsidRDefault="007C4BF5" w:rsidP="008B5F50">
            <w:pPr>
              <w:spacing w:line="0" w:lineRule="atLeast"/>
              <w:rPr>
                <w:rFonts w:ascii="仿宋_GB2312" w:eastAsia="仿宋_GB2312"/>
                <w:sz w:val="24"/>
              </w:rPr>
            </w:pPr>
          </w:p>
          <w:p w:rsidR="007C4BF5" w:rsidRDefault="007C4BF5" w:rsidP="008B5F50">
            <w:pPr>
              <w:spacing w:line="0" w:lineRule="atLeast"/>
              <w:rPr>
                <w:rFonts w:ascii="仿宋_GB2312" w:eastAsia="仿宋_GB2312"/>
                <w:sz w:val="24"/>
              </w:rPr>
            </w:pPr>
          </w:p>
          <w:p w:rsidR="007C4BF5" w:rsidRDefault="007C4BF5" w:rsidP="008B5F50">
            <w:pPr>
              <w:spacing w:line="0" w:lineRule="atLeast"/>
              <w:rPr>
                <w:rFonts w:ascii="仿宋_GB2312" w:eastAsia="仿宋_GB2312"/>
                <w:sz w:val="24"/>
              </w:rPr>
            </w:pPr>
          </w:p>
          <w:p w:rsidR="007C4BF5" w:rsidRDefault="007C4BF5" w:rsidP="008B5F50">
            <w:pPr>
              <w:spacing w:line="0" w:lineRule="atLeast"/>
              <w:rPr>
                <w:rFonts w:ascii="仿宋_GB2312" w:eastAsia="仿宋_GB2312"/>
                <w:sz w:val="24"/>
              </w:rPr>
            </w:pPr>
          </w:p>
          <w:p w:rsidR="007C4BF5" w:rsidRDefault="007C4BF5" w:rsidP="008B5F50">
            <w:pPr>
              <w:spacing w:line="0" w:lineRule="atLeast"/>
              <w:rPr>
                <w:rFonts w:ascii="仿宋_GB2312" w:eastAsia="仿宋_GB2312"/>
                <w:sz w:val="24"/>
              </w:rPr>
            </w:pPr>
          </w:p>
          <w:p w:rsidR="007C4BF5" w:rsidRDefault="007C4BF5" w:rsidP="008B5F50">
            <w:pPr>
              <w:spacing w:line="0" w:lineRule="atLeast"/>
              <w:rPr>
                <w:rFonts w:ascii="仿宋_GB2312" w:eastAsia="仿宋_GB2312"/>
                <w:sz w:val="24"/>
              </w:rPr>
            </w:pPr>
          </w:p>
          <w:p w:rsidR="007C4BF5" w:rsidRDefault="007C4BF5" w:rsidP="008B5F50">
            <w:pPr>
              <w:spacing w:line="0" w:lineRule="atLeast"/>
              <w:rPr>
                <w:rFonts w:ascii="仿宋_GB2312" w:eastAsia="仿宋_GB2312"/>
                <w:sz w:val="24"/>
              </w:rPr>
            </w:pPr>
          </w:p>
          <w:p w:rsidR="007C4BF5" w:rsidRDefault="007C4BF5" w:rsidP="008B5F50">
            <w:pPr>
              <w:spacing w:line="0" w:lineRule="atLeast"/>
              <w:rPr>
                <w:rFonts w:ascii="仿宋_GB2312" w:eastAsia="仿宋_GB2312"/>
                <w:sz w:val="24"/>
              </w:rPr>
            </w:pPr>
          </w:p>
          <w:p w:rsidR="007C4BF5" w:rsidRDefault="007C4BF5" w:rsidP="008B5F50">
            <w:pPr>
              <w:spacing w:line="0" w:lineRule="atLeast"/>
              <w:rPr>
                <w:rFonts w:ascii="仿宋_GB2312" w:eastAsia="仿宋_GB2312"/>
                <w:sz w:val="24"/>
              </w:rPr>
            </w:pPr>
          </w:p>
          <w:p w:rsidR="007C4BF5" w:rsidRDefault="007C4BF5" w:rsidP="008B5F50">
            <w:pPr>
              <w:spacing w:line="0" w:lineRule="atLeast"/>
              <w:rPr>
                <w:rFonts w:ascii="仿宋_GB2312" w:eastAsia="仿宋_GB2312"/>
                <w:sz w:val="24"/>
              </w:rPr>
            </w:pPr>
          </w:p>
          <w:p w:rsidR="007C4BF5" w:rsidRDefault="007C4BF5" w:rsidP="008B5F50">
            <w:pPr>
              <w:spacing w:line="0" w:lineRule="atLeast"/>
              <w:rPr>
                <w:rFonts w:ascii="仿宋_GB2312" w:eastAsia="仿宋_GB2312"/>
                <w:sz w:val="24"/>
              </w:rPr>
            </w:pPr>
          </w:p>
          <w:p w:rsidR="007C4BF5" w:rsidRDefault="007C4BF5" w:rsidP="008B5F50">
            <w:pPr>
              <w:spacing w:line="0" w:lineRule="atLeast"/>
              <w:rPr>
                <w:rFonts w:ascii="仿宋_GB2312" w:eastAsia="仿宋_GB2312"/>
                <w:sz w:val="24"/>
              </w:rPr>
            </w:pPr>
          </w:p>
          <w:p w:rsidR="007C4BF5" w:rsidRPr="00AF7B49" w:rsidRDefault="007C4BF5" w:rsidP="008B5F50">
            <w:pPr>
              <w:spacing w:line="0" w:lineRule="atLeast"/>
              <w:rPr>
                <w:rFonts w:ascii="仿宋_GB2312" w:eastAsia="仿宋_GB2312"/>
                <w:sz w:val="24"/>
              </w:rPr>
            </w:pPr>
          </w:p>
        </w:tc>
      </w:tr>
      <w:tr w:rsidR="007C4BF5" w:rsidRPr="00540DE7" w:rsidTr="008778AD">
        <w:trPr>
          <w:jc w:val="center"/>
        </w:trPr>
        <w:tc>
          <w:tcPr>
            <w:tcW w:w="2519" w:type="dxa"/>
            <w:gridSpan w:val="5"/>
          </w:tcPr>
          <w:p w:rsidR="007C4BF5" w:rsidRPr="00540DE7" w:rsidRDefault="007C4BF5" w:rsidP="008B5F50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  <w:r w:rsidRPr="00540DE7">
              <w:rPr>
                <w:rFonts w:ascii="仿宋_GB2312" w:eastAsia="仿宋_GB2312" w:hint="eastAsia"/>
                <w:sz w:val="24"/>
              </w:rPr>
              <w:t>项目电子文档网址</w:t>
            </w:r>
          </w:p>
        </w:tc>
        <w:tc>
          <w:tcPr>
            <w:tcW w:w="6704" w:type="dxa"/>
            <w:gridSpan w:val="9"/>
          </w:tcPr>
          <w:p w:rsidR="007C4BF5" w:rsidRPr="00540DE7" w:rsidRDefault="007C4BF5" w:rsidP="008B5F50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C4BF5" w:rsidRPr="00540DE7" w:rsidTr="008778AD">
        <w:trPr>
          <w:jc w:val="center"/>
        </w:trPr>
        <w:tc>
          <w:tcPr>
            <w:tcW w:w="903" w:type="dxa"/>
            <w:gridSpan w:val="2"/>
            <w:vAlign w:val="center"/>
          </w:tcPr>
          <w:p w:rsidR="007C4BF5" w:rsidRPr="00540DE7" w:rsidRDefault="007C4BF5" w:rsidP="008B5F50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  <w:r w:rsidRPr="00540DE7">
              <w:rPr>
                <w:rFonts w:ascii="仿宋_GB2312" w:eastAsia="仿宋_GB2312" w:hint="eastAsia"/>
                <w:sz w:val="24"/>
              </w:rPr>
              <w:br w:type="page"/>
              <w:t>项目</w:t>
            </w:r>
          </w:p>
          <w:p w:rsidR="007C4BF5" w:rsidRPr="00540DE7" w:rsidRDefault="007C4BF5" w:rsidP="008B5F50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  <w:r w:rsidRPr="00540DE7">
              <w:rPr>
                <w:rFonts w:ascii="仿宋_GB2312" w:eastAsia="仿宋_GB2312" w:hint="eastAsia"/>
                <w:sz w:val="24"/>
              </w:rPr>
              <w:t>成果</w:t>
            </w:r>
          </w:p>
          <w:p w:rsidR="007C4BF5" w:rsidRPr="00540DE7" w:rsidRDefault="007C4BF5" w:rsidP="008B5F50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  <w:r w:rsidRPr="00540DE7">
              <w:rPr>
                <w:rFonts w:ascii="仿宋_GB2312" w:eastAsia="仿宋_GB2312" w:hint="eastAsia"/>
                <w:sz w:val="24"/>
              </w:rPr>
              <w:t>材料</w:t>
            </w:r>
          </w:p>
          <w:p w:rsidR="007C4BF5" w:rsidRPr="00540DE7" w:rsidRDefault="007C4BF5" w:rsidP="008B5F50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  <w:r w:rsidRPr="00540DE7">
              <w:rPr>
                <w:rFonts w:ascii="仿宋_GB2312" w:eastAsia="仿宋_GB2312" w:hint="eastAsia"/>
                <w:sz w:val="24"/>
              </w:rPr>
              <w:t>目录</w:t>
            </w:r>
          </w:p>
        </w:tc>
        <w:tc>
          <w:tcPr>
            <w:tcW w:w="8320" w:type="dxa"/>
            <w:gridSpan w:val="12"/>
            <w:vAlign w:val="center"/>
          </w:tcPr>
          <w:p w:rsidR="007C4BF5" w:rsidRDefault="007C4BF5" w:rsidP="008B5F50">
            <w:pPr>
              <w:spacing w:line="0" w:lineRule="atLeast"/>
              <w:ind w:firstLineChars="200" w:firstLine="480"/>
              <w:rPr>
                <w:rFonts w:ascii="仿宋_GB2312" w:eastAsia="仿宋_GB2312"/>
                <w:sz w:val="24"/>
              </w:rPr>
            </w:pPr>
          </w:p>
          <w:p w:rsidR="007C4BF5" w:rsidRDefault="007C4BF5" w:rsidP="008B5F50">
            <w:pPr>
              <w:spacing w:line="0" w:lineRule="atLeast"/>
              <w:ind w:firstLineChars="200" w:firstLine="480"/>
              <w:rPr>
                <w:rFonts w:ascii="仿宋_GB2312" w:eastAsia="仿宋_GB2312"/>
                <w:sz w:val="24"/>
              </w:rPr>
            </w:pPr>
          </w:p>
          <w:p w:rsidR="007C4BF5" w:rsidRDefault="007C4BF5" w:rsidP="008B5F50">
            <w:pPr>
              <w:spacing w:line="0" w:lineRule="atLeast"/>
              <w:ind w:firstLineChars="200" w:firstLine="480"/>
              <w:rPr>
                <w:rFonts w:ascii="仿宋_GB2312" w:eastAsia="仿宋_GB2312"/>
                <w:sz w:val="24"/>
              </w:rPr>
            </w:pPr>
          </w:p>
          <w:p w:rsidR="007C4BF5" w:rsidRDefault="007C4BF5" w:rsidP="008B5F50">
            <w:pPr>
              <w:spacing w:line="0" w:lineRule="atLeast"/>
              <w:ind w:firstLineChars="200" w:firstLine="480"/>
              <w:rPr>
                <w:rFonts w:ascii="仿宋_GB2312" w:eastAsia="仿宋_GB2312"/>
                <w:sz w:val="24"/>
              </w:rPr>
            </w:pPr>
          </w:p>
          <w:p w:rsidR="007C4BF5" w:rsidRPr="00540DE7" w:rsidRDefault="007C4BF5" w:rsidP="008B5F50">
            <w:pPr>
              <w:spacing w:line="0" w:lineRule="atLeast"/>
              <w:rPr>
                <w:rFonts w:ascii="仿宋_GB2312" w:eastAsia="仿宋_GB2312"/>
                <w:sz w:val="24"/>
              </w:rPr>
            </w:pPr>
          </w:p>
        </w:tc>
      </w:tr>
      <w:tr w:rsidR="007C4BF5" w:rsidRPr="00540DE7" w:rsidTr="008778AD">
        <w:trPr>
          <w:cantSplit/>
          <w:jc w:val="center"/>
        </w:trPr>
        <w:tc>
          <w:tcPr>
            <w:tcW w:w="9223" w:type="dxa"/>
            <w:gridSpan w:val="14"/>
          </w:tcPr>
          <w:p w:rsidR="007C4BF5" w:rsidRPr="00540DE7" w:rsidRDefault="007C4BF5" w:rsidP="008B5F50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  <w:r w:rsidRPr="00540DE7">
              <w:rPr>
                <w:rFonts w:ascii="仿宋_GB2312" w:eastAsia="仿宋_GB2312" w:hint="eastAsia"/>
                <w:sz w:val="24"/>
              </w:rPr>
              <w:t>项目成果应用专业及学生人数</w:t>
            </w:r>
          </w:p>
        </w:tc>
      </w:tr>
      <w:tr w:rsidR="007C4BF5" w:rsidRPr="00540DE7" w:rsidTr="008778AD">
        <w:trPr>
          <w:cantSplit/>
          <w:trHeight w:val="454"/>
          <w:jc w:val="center"/>
        </w:trPr>
        <w:tc>
          <w:tcPr>
            <w:tcW w:w="3823" w:type="dxa"/>
            <w:gridSpan w:val="7"/>
            <w:vAlign w:val="center"/>
          </w:tcPr>
          <w:p w:rsidR="007C4BF5" w:rsidRPr="00540DE7" w:rsidRDefault="007C4BF5" w:rsidP="008B5F50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  <w:r w:rsidRPr="00540DE7">
              <w:rPr>
                <w:rFonts w:ascii="仿宋_GB2312" w:eastAsia="仿宋_GB2312" w:hint="eastAsia"/>
                <w:sz w:val="24"/>
              </w:rPr>
              <w:t>专业名称</w:t>
            </w:r>
          </w:p>
        </w:tc>
        <w:tc>
          <w:tcPr>
            <w:tcW w:w="861" w:type="dxa"/>
            <w:gridSpan w:val="2"/>
            <w:vAlign w:val="center"/>
          </w:tcPr>
          <w:p w:rsidR="007C4BF5" w:rsidRPr="00540DE7" w:rsidRDefault="007C4BF5" w:rsidP="008B5F50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  <w:r w:rsidRPr="00540DE7">
              <w:rPr>
                <w:rFonts w:ascii="仿宋_GB2312" w:eastAsia="仿宋_GB2312" w:hint="eastAsia"/>
                <w:sz w:val="24"/>
              </w:rPr>
              <w:t>人数</w:t>
            </w:r>
          </w:p>
        </w:tc>
        <w:tc>
          <w:tcPr>
            <w:tcW w:w="3678" w:type="dxa"/>
            <w:gridSpan w:val="4"/>
            <w:vAlign w:val="center"/>
          </w:tcPr>
          <w:p w:rsidR="007C4BF5" w:rsidRPr="00540DE7" w:rsidRDefault="007C4BF5" w:rsidP="008B5F50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  <w:r w:rsidRPr="00540DE7">
              <w:rPr>
                <w:rFonts w:ascii="仿宋_GB2312" w:eastAsia="仿宋_GB2312" w:hint="eastAsia"/>
                <w:sz w:val="24"/>
              </w:rPr>
              <w:t>专业名称</w:t>
            </w:r>
          </w:p>
        </w:tc>
        <w:tc>
          <w:tcPr>
            <w:tcW w:w="861" w:type="dxa"/>
            <w:vAlign w:val="center"/>
          </w:tcPr>
          <w:p w:rsidR="007C4BF5" w:rsidRPr="00540DE7" w:rsidRDefault="007C4BF5" w:rsidP="008B5F50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  <w:r w:rsidRPr="00540DE7">
              <w:rPr>
                <w:rFonts w:ascii="仿宋_GB2312" w:eastAsia="仿宋_GB2312" w:hint="eastAsia"/>
                <w:sz w:val="24"/>
              </w:rPr>
              <w:t>人数</w:t>
            </w:r>
          </w:p>
        </w:tc>
      </w:tr>
      <w:tr w:rsidR="007C4BF5" w:rsidRPr="00540DE7" w:rsidTr="008778AD">
        <w:trPr>
          <w:cantSplit/>
          <w:trHeight w:val="454"/>
          <w:jc w:val="center"/>
        </w:trPr>
        <w:tc>
          <w:tcPr>
            <w:tcW w:w="3823" w:type="dxa"/>
            <w:gridSpan w:val="7"/>
            <w:vAlign w:val="center"/>
          </w:tcPr>
          <w:p w:rsidR="007C4BF5" w:rsidRPr="00540DE7" w:rsidRDefault="007C4BF5" w:rsidP="008B5F50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61" w:type="dxa"/>
            <w:gridSpan w:val="2"/>
            <w:vAlign w:val="center"/>
          </w:tcPr>
          <w:p w:rsidR="007C4BF5" w:rsidRPr="00540DE7" w:rsidRDefault="007C4BF5" w:rsidP="008B5F50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678" w:type="dxa"/>
            <w:gridSpan w:val="4"/>
            <w:vAlign w:val="center"/>
          </w:tcPr>
          <w:p w:rsidR="007C4BF5" w:rsidRPr="00540DE7" w:rsidRDefault="007C4BF5" w:rsidP="008B5F50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61" w:type="dxa"/>
            <w:vAlign w:val="center"/>
          </w:tcPr>
          <w:p w:rsidR="007C4BF5" w:rsidRPr="00540DE7" w:rsidRDefault="007C4BF5" w:rsidP="008B5F50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C4BF5" w:rsidRPr="00540DE7" w:rsidTr="008778AD">
        <w:trPr>
          <w:cantSplit/>
          <w:trHeight w:val="454"/>
          <w:jc w:val="center"/>
        </w:trPr>
        <w:tc>
          <w:tcPr>
            <w:tcW w:w="3823" w:type="dxa"/>
            <w:gridSpan w:val="7"/>
            <w:vAlign w:val="center"/>
          </w:tcPr>
          <w:p w:rsidR="007C4BF5" w:rsidRPr="00540DE7" w:rsidRDefault="007C4BF5" w:rsidP="008B5F50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61" w:type="dxa"/>
            <w:gridSpan w:val="2"/>
            <w:vAlign w:val="center"/>
          </w:tcPr>
          <w:p w:rsidR="007C4BF5" w:rsidRPr="00540DE7" w:rsidRDefault="007C4BF5" w:rsidP="008B5F50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678" w:type="dxa"/>
            <w:gridSpan w:val="4"/>
            <w:vAlign w:val="center"/>
          </w:tcPr>
          <w:p w:rsidR="007C4BF5" w:rsidRPr="00540DE7" w:rsidRDefault="007C4BF5" w:rsidP="008B5F50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61" w:type="dxa"/>
            <w:vAlign w:val="center"/>
          </w:tcPr>
          <w:p w:rsidR="007C4BF5" w:rsidRPr="00540DE7" w:rsidRDefault="007C4BF5" w:rsidP="008B5F50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C4BF5" w:rsidRPr="00540DE7" w:rsidTr="008778AD">
        <w:trPr>
          <w:cantSplit/>
          <w:trHeight w:val="454"/>
          <w:jc w:val="center"/>
        </w:trPr>
        <w:tc>
          <w:tcPr>
            <w:tcW w:w="3823" w:type="dxa"/>
            <w:gridSpan w:val="7"/>
            <w:vAlign w:val="center"/>
          </w:tcPr>
          <w:p w:rsidR="007C4BF5" w:rsidRPr="00540DE7" w:rsidRDefault="007C4BF5" w:rsidP="008B5F50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61" w:type="dxa"/>
            <w:gridSpan w:val="2"/>
            <w:vAlign w:val="center"/>
          </w:tcPr>
          <w:p w:rsidR="007C4BF5" w:rsidRPr="00540DE7" w:rsidRDefault="007C4BF5" w:rsidP="008B5F50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678" w:type="dxa"/>
            <w:gridSpan w:val="4"/>
            <w:vAlign w:val="center"/>
          </w:tcPr>
          <w:p w:rsidR="007C4BF5" w:rsidRPr="00540DE7" w:rsidRDefault="007C4BF5" w:rsidP="008B5F50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61" w:type="dxa"/>
            <w:vAlign w:val="center"/>
          </w:tcPr>
          <w:p w:rsidR="007C4BF5" w:rsidRPr="00540DE7" w:rsidRDefault="007C4BF5" w:rsidP="008B5F50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C4BF5" w:rsidRPr="00540DE7" w:rsidTr="008778AD">
        <w:trPr>
          <w:trHeight w:val="3859"/>
          <w:jc w:val="center"/>
        </w:trPr>
        <w:tc>
          <w:tcPr>
            <w:tcW w:w="903" w:type="dxa"/>
            <w:gridSpan w:val="2"/>
            <w:vAlign w:val="center"/>
          </w:tcPr>
          <w:p w:rsidR="007C4BF5" w:rsidRPr="00540DE7" w:rsidRDefault="007C4BF5" w:rsidP="008B5F50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成果应用</w:t>
            </w:r>
            <w:r w:rsidRPr="00540DE7">
              <w:rPr>
                <w:rFonts w:ascii="仿宋_GB2312" w:eastAsia="仿宋_GB2312" w:hint="eastAsia"/>
                <w:sz w:val="24"/>
              </w:rPr>
              <w:t>及效果评价</w:t>
            </w:r>
          </w:p>
        </w:tc>
        <w:tc>
          <w:tcPr>
            <w:tcW w:w="8320" w:type="dxa"/>
            <w:gridSpan w:val="12"/>
            <w:vAlign w:val="center"/>
          </w:tcPr>
          <w:p w:rsidR="007C4BF5" w:rsidRDefault="007C4BF5" w:rsidP="008B5F50">
            <w:pPr>
              <w:spacing w:line="0" w:lineRule="atLeast"/>
              <w:rPr>
                <w:rFonts w:ascii="仿宋_GB2312" w:eastAsia="仿宋_GB2312"/>
                <w:sz w:val="24"/>
              </w:rPr>
            </w:pPr>
          </w:p>
          <w:p w:rsidR="007C4BF5" w:rsidRDefault="007C4BF5" w:rsidP="008B5F50">
            <w:pPr>
              <w:spacing w:line="0" w:lineRule="atLeast"/>
              <w:ind w:firstLineChars="200" w:firstLine="480"/>
              <w:rPr>
                <w:rFonts w:ascii="仿宋_GB2312" w:eastAsia="仿宋_GB2312"/>
                <w:sz w:val="24"/>
              </w:rPr>
            </w:pPr>
          </w:p>
          <w:p w:rsidR="007C4BF5" w:rsidRDefault="007C4BF5" w:rsidP="008B5F50">
            <w:pPr>
              <w:spacing w:line="0" w:lineRule="atLeast"/>
              <w:ind w:firstLineChars="200" w:firstLine="480"/>
              <w:rPr>
                <w:rFonts w:ascii="仿宋_GB2312" w:eastAsia="仿宋_GB2312"/>
                <w:sz w:val="24"/>
              </w:rPr>
            </w:pPr>
          </w:p>
          <w:p w:rsidR="007C4BF5" w:rsidRDefault="007C4BF5" w:rsidP="008B5F50">
            <w:pPr>
              <w:spacing w:line="0" w:lineRule="atLeast"/>
              <w:ind w:firstLineChars="200" w:firstLine="480"/>
              <w:rPr>
                <w:rFonts w:ascii="仿宋_GB2312" w:eastAsia="仿宋_GB2312"/>
                <w:sz w:val="24"/>
              </w:rPr>
            </w:pPr>
          </w:p>
          <w:p w:rsidR="007C4BF5" w:rsidRDefault="007C4BF5" w:rsidP="008B5F50">
            <w:pPr>
              <w:spacing w:line="0" w:lineRule="atLeast"/>
              <w:rPr>
                <w:rFonts w:ascii="仿宋_GB2312" w:eastAsia="仿宋_GB2312"/>
                <w:sz w:val="24"/>
              </w:rPr>
            </w:pPr>
          </w:p>
          <w:p w:rsidR="007C4BF5" w:rsidRDefault="007C4BF5" w:rsidP="008B5F50">
            <w:pPr>
              <w:spacing w:line="0" w:lineRule="atLeast"/>
              <w:rPr>
                <w:rFonts w:ascii="仿宋_GB2312" w:eastAsia="仿宋_GB2312"/>
                <w:sz w:val="24"/>
              </w:rPr>
            </w:pPr>
          </w:p>
          <w:p w:rsidR="008778AD" w:rsidRDefault="008778AD" w:rsidP="008B5F50">
            <w:pPr>
              <w:spacing w:line="0" w:lineRule="atLeast"/>
              <w:rPr>
                <w:rFonts w:ascii="仿宋_GB2312" w:eastAsia="仿宋_GB2312"/>
                <w:sz w:val="24"/>
              </w:rPr>
            </w:pPr>
          </w:p>
          <w:p w:rsidR="008778AD" w:rsidRDefault="008778AD" w:rsidP="008B5F50">
            <w:pPr>
              <w:spacing w:line="0" w:lineRule="atLeast"/>
              <w:rPr>
                <w:rFonts w:ascii="仿宋_GB2312" w:eastAsia="仿宋_GB2312"/>
                <w:sz w:val="24"/>
              </w:rPr>
            </w:pPr>
          </w:p>
          <w:p w:rsidR="008778AD" w:rsidRDefault="008778AD" w:rsidP="008B5F50">
            <w:pPr>
              <w:spacing w:line="0" w:lineRule="atLeast"/>
              <w:rPr>
                <w:rFonts w:ascii="仿宋_GB2312" w:eastAsia="仿宋_GB2312"/>
                <w:sz w:val="24"/>
              </w:rPr>
            </w:pPr>
          </w:p>
          <w:p w:rsidR="007C4BF5" w:rsidRDefault="007C4BF5" w:rsidP="008B5F50">
            <w:pPr>
              <w:spacing w:line="0" w:lineRule="atLeast"/>
              <w:ind w:firstLineChars="200" w:firstLine="480"/>
              <w:rPr>
                <w:rFonts w:ascii="仿宋_GB2312" w:eastAsia="仿宋_GB2312"/>
                <w:sz w:val="24"/>
              </w:rPr>
            </w:pPr>
          </w:p>
          <w:p w:rsidR="007C4BF5" w:rsidRDefault="007C4BF5" w:rsidP="008B5F50">
            <w:pPr>
              <w:spacing w:line="0" w:lineRule="atLeast"/>
              <w:ind w:firstLineChars="200" w:firstLine="480"/>
              <w:rPr>
                <w:rFonts w:ascii="仿宋_GB2312" w:eastAsia="仿宋_GB2312"/>
                <w:sz w:val="24"/>
              </w:rPr>
            </w:pPr>
          </w:p>
          <w:p w:rsidR="007C4BF5" w:rsidRDefault="007C4BF5" w:rsidP="008B5F50">
            <w:pPr>
              <w:spacing w:line="0" w:lineRule="atLeast"/>
              <w:ind w:firstLineChars="200" w:firstLine="480"/>
              <w:rPr>
                <w:rFonts w:ascii="仿宋_GB2312" w:eastAsia="仿宋_GB2312"/>
                <w:sz w:val="24"/>
              </w:rPr>
            </w:pPr>
          </w:p>
          <w:p w:rsidR="007C4BF5" w:rsidRDefault="007C4BF5" w:rsidP="008B5F50">
            <w:pPr>
              <w:spacing w:line="0" w:lineRule="atLeast"/>
              <w:ind w:firstLineChars="200" w:firstLine="480"/>
              <w:rPr>
                <w:rFonts w:ascii="仿宋_GB2312" w:eastAsia="仿宋_GB2312"/>
                <w:sz w:val="24"/>
              </w:rPr>
            </w:pPr>
          </w:p>
          <w:p w:rsidR="007C4BF5" w:rsidRPr="00540DE7" w:rsidRDefault="007C4BF5" w:rsidP="008B5F50">
            <w:pPr>
              <w:spacing w:line="0" w:lineRule="atLeast"/>
              <w:ind w:firstLineChars="200" w:firstLine="480"/>
              <w:rPr>
                <w:rFonts w:ascii="仿宋_GB2312" w:eastAsia="仿宋_GB2312"/>
                <w:sz w:val="24"/>
              </w:rPr>
            </w:pPr>
          </w:p>
        </w:tc>
      </w:tr>
      <w:tr w:rsidR="007C4BF5" w:rsidRPr="00540DE7" w:rsidTr="008778AD">
        <w:trPr>
          <w:cantSplit/>
          <w:trHeight w:val="458"/>
          <w:jc w:val="center"/>
        </w:trPr>
        <w:tc>
          <w:tcPr>
            <w:tcW w:w="903" w:type="dxa"/>
            <w:gridSpan w:val="2"/>
            <w:vMerge w:val="restart"/>
            <w:vAlign w:val="center"/>
          </w:tcPr>
          <w:p w:rsidR="007C4BF5" w:rsidRPr="00540DE7" w:rsidRDefault="007C4BF5" w:rsidP="008B5F50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  <w:r w:rsidRPr="00540DE7">
              <w:rPr>
                <w:rFonts w:ascii="仿宋_GB2312" w:eastAsia="仿宋_GB2312" w:hint="eastAsia"/>
                <w:sz w:val="24"/>
              </w:rPr>
              <w:lastRenderedPageBreak/>
              <w:t>参加项目人员</w:t>
            </w:r>
            <w:r>
              <w:rPr>
                <w:rFonts w:ascii="仿宋_GB2312" w:eastAsia="仿宋_GB2312" w:hint="eastAsia"/>
                <w:sz w:val="24"/>
              </w:rPr>
              <w:t>名单</w:t>
            </w:r>
          </w:p>
        </w:tc>
        <w:tc>
          <w:tcPr>
            <w:tcW w:w="1187" w:type="dxa"/>
            <w:gridSpan w:val="2"/>
            <w:vAlign w:val="center"/>
          </w:tcPr>
          <w:p w:rsidR="007C4BF5" w:rsidRPr="00540DE7" w:rsidRDefault="007C4BF5" w:rsidP="008B5F50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  <w:r w:rsidRPr="00540DE7">
              <w:rPr>
                <w:rFonts w:ascii="仿宋_GB2312" w:eastAsia="仿宋_GB2312" w:hint="eastAsia"/>
                <w:sz w:val="24"/>
              </w:rPr>
              <w:t>姓  名</w:t>
            </w:r>
          </w:p>
        </w:tc>
        <w:tc>
          <w:tcPr>
            <w:tcW w:w="1907" w:type="dxa"/>
            <w:gridSpan w:val="4"/>
            <w:vAlign w:val="center"/>
          </w:tcPr>
          <w:p w:rsidR="007C4BF5" w:rsidRPr="00540DE7" w:rsidRDefault="007C4BF5" w:rsidP="008B5F50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  <w:r w:rsidRPr="00540DE7">
              <w:rPr>
                <w:rFonts w:ascii="仿宋_GB2312" w:eastAsia="仿宋_GB2312" w:hint="eastAsia"/>
                <w:sz w:val="24"/>
              </w:rPr>
              <w:t>职务/职称</w:t>
            </w:r>
          </w:p>
        </w:tc>
        <w:tc>
          <w:tcPr>
            <w:tcW w:w="1515" w:type="dxa"/>
            <w:gridSpan w:val="3"/>
            <w:vAlign w:val="center"/>
          </w:tcPr>
          <w:p w:rsidR="007C4BF5" w:rsidRPr="00540DE7" w:rsidRDefault="007C4BF5" w:rsidP="008B5F50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  <w:r w:rsidRPr="00540DE7">
              <w:rPr>
                <w:rFonts w:ascii="仿宋_GB2312" w:eastAsia="仿宋_GB2312" w:hint="eastAsia"/>
                <w:sz w:val="24"/>
              </w:rPr>
              <w:t>学科领域</w:t>
            </w:r>
          </w:p>
        </w:tc>
        <w:tc>
          <w:tcPr>
            <w:tcW w:w="3711" w:type="dxa"/>
            <w:gridSpan w:val="3"/>
            <w:vAlign w:val="center"/>
          </w:tcPr>
          <w:p w:rsidR="007C4BF5" w:rsidRPr="00540DE7" w:rsidRDefault="007C4BF5" w:rsidP="008B5F50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  <w:r w:rsidRPr="00540DE7">
              <w:rPr>
                <w:rFonts w:ascii="仿宋_GB2312" w:eastAsia="仿宋_GB2312" w:hint="eastAsia"/>
                <w:sz w:val="24"/>
              </w:rPr>
              <w:t>所在单位</w:t>
            </w:r>
          </w:p>
        </w:tc>
      </w:tr>
      <w:tr w:rsidR="007C4BF5" w:rsidRPr="00540DE7" w:rsidTr="008778AD">
        <w:trPr>
          <w:cantSplit/>
          <w:trHeight w:val="464"/>
          <w:jc w:val="center"/>
        </w:trPr>
        <w:tc>
          <w:tcPr>
            <w:tcW w:w="903" w:type="dxa"/>
            <w:gridSpan w:val="2"/>
            <w:vMerge/>
          </w:tcPr>
          <w:p w:rsidR="007C4BF5" w:rsidRPr="00540DE7" w:rsidRDefault="007C4BF5" w:rsidP="008B5F50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87" w:type="dxa"/>
            <w:gridSpan w:val="2"/>
            <w:tcBorders>
              <w:bottom w:val="single" w:sz="4" w:space="0" w:color="auto"/>
            </w:tcBorders>
            <w:vAlign w:val="center"/>
          </w:tcPr>
          <w:p w:rsidR="007C4BF5" w:rsidRPr="00540DE7" w:rsidRDefault="007C4BF5" w:rsidP="008B5F50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07" w:type="dxa"/>
            <w:gridSpan w:val="4"/>
            <w:tcBorders>
              <w:bottom w:val="single" w:sz="4" w:space="0" w:color="auto"/>
            </w:tcBorders>
            <w:vAlign w:val="center"/>
          </w:tcPr>
          <w:p w:rsidR="007C4BF5" w:rsidRPr="00540DE7" w:rsidRDefault="007C4BF5" w:rsidP="008B5F50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15" w:type="dxa"/>
            <w:gridSpan w:val="3"/>
            <w:tcBorders>
              <w:bottom w:val="single" w:sz="4" w:space="0" w:color="auto"/>
            </w:tcBorders>
            <w:vAlign w:val="center"/>
          </w:tcPr>
          <w:p w:rsidR="007C4BF5" w:rsidRPr="00540DE7" w:rsidRDefault="007C4BF5" w:rsidP="008B5F50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711" w:type="dxa"/>
            <w:gridSpan w:val="3"/>
            <w:tcBorders>
              <w:bottom w:val="single" w:sz="4" w:space="0" w:color="auto"/>
            </w:tcBorders>
            <w:vAlign w:val="center"/>
          </w:tcPr>
          <w:p w:rsidR="007C4BF5" w:rsidRPr="00540DE7" w:rsidRDefault="007C4BF5" w:rsidP="008B5F50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C4BF5" w:rsidRPr="00540DE7" w:rsidTr="008778AD">
        <w:trPr>
          <w:cantSplit/>
          <w:trHeight w:val="442"/>
          <w:jc w:val="center"/>
        </w:trPr>
        <w:tc>
          <w:tcPr>
            <w:tcW w:w="903" w:type="dxa"/>
            <w:gridSpan w:val="2"/>
            <w:vMerge/>
          </w:tcPr>
          <w:p w:rsidR="007C4BF5" w:rsidRPr="00540DE7" w:rsidRDefault="007C4BF5" w:rsidP="008B5F50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87" w:type="dxa"/>
            <w:gridSpan w:val="2"/>
            <w:tcBorders>
              <w:bottom w:val="single" w:sz="4" w:space="0" w:color="auto"/>
            </w:tcBorders>
            <w:vAlign w:val="center"/>
          </w:tcPr>
          <w:p w:rsidR="007C4BF5" w:rsidRPr="00540DE7" w:rsidRDefault="007C4BF5" w:rsidP="008B5F50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07" w:type="dxa"/>
            <w:gridSpan w:val="4"/>
            <w:tcBorders>
              <w:bottom w:val="single" w:sz="4" w:space="0" w:color="auto"/>
            </w:tcBorders>
            <w:vAlign w:val="center"/>
          </w:tcPr>
          <w:p w:rsidR="007C4BF5" w:rsidRPr="00540DE7" w:rsidRDefault="007C4BF5" w:rsidP="008B5F50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15" w:type="dxa"/>
            <w:gridSpan w:val="3"/>
            <w:tcBorders>
              <w:bottom w:val="single" w:sz="4" w:space="0" w:color="auto"/>
            </w:tcBorders>
            <w:vAlign w:val="center"/>
          </w:tcPr>
          <w:p w:rsidR="007C4BF5" w:rsidRPr="00540DE7" w:rsidRDefault="007C4BF5" w:rsidP="008B5F50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711" w:type="dxa"/>
            <w:gridSpan w:val="3"/>
            <w:tcBorders>
              <w:bottom w:val="single" w:sz="4" w:space="0" w:color="auto"/>
            </w:tcBorders>
            <w:vAlign w:val="center"/>
          </w:tcPr>
          <w:p w:rsidR="007C4BF5" w:rsidRPr="00540DE7" w:rsidRDefault="007C4BF5" w:rsidP="008B5F50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C4BF5" w:rsidRPr="00540DE7" w:rsidTr="008778AD">
        <w:trPr>
          <w:cantSplit/>
          <w:trHeight w:val="461"/>
          <w:jc w:val="center"/>
        </w:trPr>
        <w:tc>
          <w:tcPr>
            <w:tcW w:w="903" w:type="dxa"/>
            <w:gridSpan w:val="2"/>
            <w:vMerge/>
          </w:tcPr>
          <w:p w:rsidR="007C4BF5" w:rsidRPr="00540DE7" w:rsidRDefault="007C4BF5" w:rsidP="008B5F50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87" w:type="dxa"/>
            <w:gridSpan w:val="2"/>
            <w:tcBorders>
              <w:bottom w:val="single" w:sz="4" w:space="0" w:color="auto"/>
            </w:tcBorders>
            <w:vAlign w:val="center"/>
          </w:tcPr>
          <w:p w:rsidR="007C4BF5" w:rsidRPr="00540DE7" w:rsidRDefault="007C4BF5" w:rsidP="008B5F50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07" w:type="dxa"/>
            <w:gridSpan w:val="4"/>
            <w:tcBorders>
              <w:bottom w:val="single" w:sz="4" w:space="0" w:color="auto"/>
            </w:tcBorders>
            <w:vAlign w:val="center"/>
          </w:tcPr>
          <w:p w:rsidR="007C4BF5" w:rsidRPr="00540DE7" w:rsidRDefault="007C4BF5" w:rsidP="008B5F50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15" w:type="dxa"/>
            <w:gridSpan w:val="3"/>
            <w:tcBorders>
              <w:bottom w:val="single" w:sz="4" w:space="0" w:color="auto"/>
            </w:tcBorders>
            <w:vAlign w:val="center"/>
          </w:tcPr>
          <w:p w:rsidR="007C4BF5" w:rsidRPr="00540DE7" w:rsidRDefault="007C4BF5" w:rsidP="008B5F50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711" w:type="dxa"/>
            <w:gridSpan w:val="3"/>
            <w:tcBorders>
              <w:bottom w:val="single" w:sz="4" w:space="0" w:color="auto"/>
            </w:tcBorders>
            <w:vAlign w:val="center"/>
          </w:tcPr>
          <w:p w:rsidR="007C4BF5" w:rsidRPr="00540DE7" w:rsidRDefault="007C4BF5" w:rsidP="008B5F50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C4BF5" w:rsidRPr="00540DE7" w:rsidTr="008778AD">
        <w:trPr>
          <w:cantSplit/>
          <w:trHeight w:val="467"/>
          <w:jc w:val="center"/>
        </w:trPr>
        <w:tc>
          <w:tcPr>
            <w:tcW w:w="903" w:type="dxa"/>
            <w:gridSpan w:val="2"/>
            <w:vMerge/>
          </w:tcPr>
          <w:p w:rsidR="007C4BF5" w:rsidRPr="00540DE7" w:rsidRDefault="007C4BF5" w:rsidP="008B5F50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87" w:type="dxa"/>
            <w:gridSpan w:val="2"/>
            <w:tcBorders>
              <w:bottom w:val="single" w:sz="4" w:space="0" w:color="auto"/>
            </w:tcBorders>
            <w:vAlign w:val="center"/>
          </w:tcPr>
          <w:p w:rsidR="007C4BF5" w:rsidRPr="00540DE7" w:rsidRDefault="007C4BF5" w:rsidP="008B5F50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07" w:type="dxa"/>
            <w:gridSpan w:val="4"/>
            <w:tcBorders>
              <w:bottom w:val="single" w:sz="4" w:space="0" w:color="auto"/>
            </w:tcBorders>
            <w:vAlign w:val="center"/>
          </w:tcPr>
          <w:p w:rsidR="007C4BF5" w:rsidRPr="00540DE7" w:rsidRDefault="007C4BF5" w:rsidP="008B5F50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15" w:type="dxa"/>
            <w:gridSpan w:val="3"/>
            <w:tcBorders>
              <w:bottom w:val="single" w:sz="4" w:space="0" w:color="auto"/>
            </w:tcBorders>
            <w:vAlign w:val="center"/>
          </w:tcPr>
          <w:p w:rsidR="007C4BF5" w:rsidRPr="00540DE7" w:rsidRDefault="007C4BF5" w:rsidP="008B5F50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711" w:type="dxa"/>
            <w:gridSpan w:val="3"/>
            <w:tcBorders>
              <w:bottom w:val="single" w:sz="4" w:space="0" w:color="auto"/>
            </w:tcBorders>
            <w:vAlign w:val="center"/>
          </w:tcPr>
          <w:p w:rsidR="007C4BF5" w:rsidRPr="00540DE7" w:rsidRDefault="007C4BF5" w:rsidP="008B5F50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C4BF5" w:rsidRPr="00540DE7" w:rsidTr="008778AD">
        <w:trPr>
          <w:cantSplit/>
          <w:trHeight w:val="459"/>
          <w:jc w:val="center"/>
        </w:trPr>
        <w:tc>
          <w:tcPr>
            <w:tcW w:w="903" w:type="dxa"/>
            <w:gridSpan w:val="2"/>
            <w:vMerge/>
          </w:tcPr>
          <w:p w:rsidR="007C4BF5" w:rsidRPr="00540DE7" w:rsidRDefault="007C4BF5" w:rsidP="008B5F50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87" w:type="dxa"/>
            <w:gridSpan w:val="2"/>
            <w:tcBorders>
              <w:bottom w:val="single" w:sz="4" w:space="0" w:color="auto"/>
            </w:tcBorders>
            <w:vAlign w:val="center"/>
          </w:tcPr>
          <w:p w:rsidR="007C4BF5" w:rsidRPr="00540DE7" w:rsidRDefault="007C4BF5" w:rsidP="008B5F50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07" w:type="dxa"/>
            <w:gridSpan w:val="4"/>
            <w:tcBorders>
              <w:bottom w:val="single" w:sz="4" w:space="0" w:color="auto"/>
            </w:tcBorders>
            <w:vAlign w:val="center"/>
          </w:tcPr>
          <w:p w:rsidR="007C4BF5" w:rsidRPr="00540DE7" w:rsidRDefault="007C4BF5" w:rsidP="008B5F50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15" w:type="dxa"/>
            <w:gridSpan w:val="3"/>
            <w:tcBorders>
              <w:bottom w:val="single" w:sz="4" w:space="0" w:color="auto"/>
            </w:tcBorders>
            <w:vAlign w:val="center"/>
          </w:tcPr>
          <w:p w:rsidR="007C4BF5" w:rsidRPr="00540DE7" w:rsidRDefault="007C4BF5" w:rsidP="008B5F50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711" w:type="dxa"/>
            <w:gridSpan w:val="3"/>
            <w:tcBorders>
              <w:bottom w:val="single" w:sz="4" w:space="0" w:color="auto"/>
            </w:tcBorders>
            <w:vAlign w:val="center"/>
          </w:tcPr>
          <w:p w:rsidR="007C4BF5" w:rsidRPr="00540DE7" w:rsidRDefault="007C4BF5" w:rsidP="008B5F50">
            <w:pPr>
              <w:spacing w:line="0" w:lineRule="atLeast"/>
              <w:rPr>
                <w:rFonts w:ascii="仿宋_GB2312" w:eastAsia="仿宋_GB2312"/>
                <w:sz w:val="24"/>
              </w:rPr>
            </w:pPr>
          </w:p>
        </w:tc>
      </w:tr>
      <w:tr w:rsidR="007C4BF5" w:rsidRPr="00540DE7" w:rsidTr="008778AD">
        <w:trPr>
          <w:cantSplit/>
          <w:trHeight w:val="459"/>
          <w:jc w:val="center"/>
        </w:trPr>
        <w:tc>
          <w:tcPr>
            <w:tcW w:w="903" w:type="dxa"/>
            <w:gridSpan w:val="2"/>
            <w:vMerge/>
            <w:tcBorders>
              <w:bottom w:val="single" w:sz="4" w:space="0" w:color="auto"/>
            </w:tcBorders>
          </w:tcPr>
          <w:p w:rsidR="007C4BF5" w:rsidRPr="00540DE7" w:rsidRDefault="007C4BF5" w:rsidP="008B5F50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87" w:type="dxa"/>
            <w:gridSpan w:val="2"/>
            <w:tcBorders>
              <w:bottom w:val="single" w:sz="4" w:space="0" w:color="auto"/>
            </w:tcBorders>
            <w:vAlign w:val="center"/>
          </w:tcPr>
          <w:p w:rsidR="007C4BF5" w:rsidRPr="00540DE7" w:rsidRDefault="007C4BF5" w:rsidP="008B5F50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07" w:type="dxa"/>
            <w:gridSpan w:val="4"/>
            <w:tcBorders>
              <w:bottom w:val="single" w:sz="4" w:space="0" w:color="auto"/>
            </w:tcBorders>
            <w:vAlign w:val="center"/>
          </w:tcPr>
          <w:p w:rsidR="007C4BF5" w:rsidRPr="00540DE7" w:rsidRDefault="007C4BF5" w:rsidP="008B5F50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15" w:type="dxa"/>
            <w:gridSpan w:val="3"/>
            <w:tcBorders>
              <w:bottom w:val="single" w:sz="4" w:space="0" w:color="auto"/>
            </w:tcBorders>
            <w:vAlign w:val="center"/>
          </w:tcPr>
          <w:p w:rsidR="007C4BF5" w:rsidRPr="00540DE7" w:rsidRDefault="007C4BF5" w:rsidP="008B5F50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711" w:type="dxa"/>
            <w:gridSpan w:val="3"/>
            <w:tcBorders>
              <w:bottom w:val="single" w:sz="4" w:space="0" w:color="auto"/>
            </w:tcBorders>
            <w:vAlign w:val="center"/>
          </w:tcPr>
          <w:p w:rsidR="007C4BF5" w:rsidRPr="00540DE7" w:rsidRDefault="007C4BF5" w:rsidP="008B5F50">
            <w:pPr>
              <w:spacing w:line="0" w:lineRule="atLeast"/>
              <w:rPr>
                <w:rFonts w:ascii="仿宋_GB2312" w:eastAsia="仿宋_GB2312"/>
                <w:sz w:val="24"/>
              </w:rPr>
            </w:pPr>
          </w:p>
        </w:tc>
      </w:tr>
      <w:tr w:rsidR="007C4BF5" w:rsidRPr="00540DE7" w:rsidTr="008778AD">
        <w:trPr>
          <w:trHeight w:val="918"/>
          <w:jc w:val="center"/>
        </w:trPr>
        <w:tc>
          <w:tcPr>
            <w:tcW w:w="9223" w:type="dxa"/>
            <w:gridSpan w:val="14"/>
          </w:tcPr>
          <w:p w:rsidR="007C4BF5" w:rsidRPr="00540DE7" w:rsidRDefault="007C4BF5" w:rsidP="008B5F50">
            <w:pPr>
              <w:spacing w:line="460" w:lineRule="exact"/>
              <w:rPr>
                <w:rFonts w:ascii="仿宋_GB2312" w:eastAsia="仿宋_GB2312"/>
                <w:sz w:val="24"/>
              </w:rPr>
            </w:pPr>
            <w:r w:rsidRPr="00540DE7">
              <w:rPr>
                <w:rFonts w:ascii="仿宋_GB2312" w:eastAsia="仿宋_GB2312" w:hint="eastAsia"/>
                <w:sz w:val="24"/>
              </w:rPr>
              <w:t>项目</w:t>
            </w:r>
            <w:r>
              <w:rPr>
                <w:rFonts w:ascii="仿宋_GB2312" w:eastAsia="仿宋_GB2312" w:hint="eastAsia"/>
                <w:sz w:val="24"/>
              </w:rPr>
              <w:t>负责</w:t>
            </w:r>
            <w:r w:rsidRPr="00540DE7">
              <w:rPr>
                <w:rFonts w:ascii="仿宋_GB2312" w:eastAsia="仿宋_GB2312" w:hint="eastAsia"/>
                <w:sz w:val="24"/>
              </w:rPr>
              <w:t>人(签名):</w:t>
            </w:r>
          </w:p>
          <w:p w:rsidR="007C4BF5" w:rsidRPr="00540DE7" w:rsidRDefault="007C4BF5" w:rsidP="00313AD9">
            <w:pPr>
              <w:spacing w:afterLines="50" w:after="156" w:line="460" w:lineRule="exact"/>
              <w:ind w:firstLineChars="2400" w:firstLine="5760"/>
              <w:rPr>
                <w:rFonts w:ascii="仿宋_GB2312" w:eastAsia="仿宋_GB2312"/>
                <w:sz w:val="24"/>
              </w:rPr>
            </w:pPr>
            <w:r w:rsidRPr="00540DE7">
              <w:rPr>
                <w:rFonts w:ascii="仿宋_GB2312" w:eastAsia="仿宋_GB2312" w:hint="eastAsia"/>
                <w:sz w:val="24"/>
              </w:rPr>
              <w:t>年    月    日</w:t>
            </w:r>
          </w:p>
        </w:tc>
      </w:tr>
      <w:tr w:rsidR="007C4BF5" w:rsidRPr="00540DE7" w:rsidTr="008778AD">
        <w:trPr>
          <w:trHeight w:val="5278"/>
          <w:jc w:val="center"/>
        </w:trPr>
        <w:tc>
          <w:tcPr>
            <w:tcW w:w="763" w:type="dxa"/>
            <w:vAlign w:val="center"/>
          </w:tcPr>
          <w:p w:rsidR="007C4BF5" w:rsidRPr="00540DE7" w:rsidRDefault="007C4BF5" w:rsidP="008B5F50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  <w:r w:rsidRPr="00540DE7">
              <w:rPr>
                <w:rFonts w:ascii="仿宋_GB2312" w:eastAsia="仿宋_GB2312" w:hint="eastAsia"/>
                <w:sz w:val="24"/>
              </w:rPr>
              <w:t>项目经费决算情况</w:t>
            </w:r>
          </w:p>
        </w:tc>
        <w:tc>
          <w:tcPr>
            <w:tcW w:w="8460" w:type="dxa"/>
            <w:gridSpan w:val="13"/>
          </w:tcPr>
          <w:p w:rsidR="007C4BF5" w:rsidRPr="00540DE7" w:rsidRDefault="007C4BF5" w:rsidP="008B5F50">
            <w:pPr>
              <w:spacing w:line="460" w:lineRule="exact"/>
              <w:rPr>
                <w:rFonts w:ascii="仿宋_GB2312" w:eastAsia="仿宋_GB2312" w:hAnsi="宋体"/>
                <w:sz w:val="24"/>
              </w:rPr>
            </w:pPr>
            <w:r w:rsidRPr="00540DE7">
              <w:rPr>
                <w:rFonts w:ascii="仿宋_GB2312" w:eastAsia="仿宋_GB2312" w:hAnsi="宋体" w:hint="eastAsia"/>
                <w:sz w:val="24"/>
              </w:rPr>
              <w:t>（请具体列出项目经费收支细目）</w:t>
            </w:r>
          </w:p>
          <w:p w:rsidR="007C4BF5" w:rsidRPr="00540DE7" w:rsidRDefault="007C4BF5" w:rsidP="008B5F50">
            <w:pPr>
              <w:spacing w:line="460" w:lineRule="exact"/>
              <w:ind w:firstLine="555"/>
              <w:rPr>
                <w:rFonts w:ascii="仿宋_GB2312" w:eastAsia="仿宋_GB2312" w:hAnsi="宋体"/>
                <w:sz w:val="24"/>
              </w:rPr>
            </w:pPr>
          </w:p>
          <w:p w:rsidR="007C4BF5" w:rsidRPr="00540DE7" w:rsidRDefault="007C4BF5" w:rsidP="008B5F50">
            <w:pPr>
              <w:spacing w:line="460" w:lineRule="exact"/>
              <w:ind w:firstLine="555"/>
              <w:rPr>
                <w:rFonts w:ascii="仿宋_GB2312" w:eastAsia="仿宋_GB2312" w:hAnsi="宋体"/>
                <w:sz w:val="24"/>
              </w:rPr>
            </w:pPr>
          </w:p>
          <w:p w:rsidR="007C4BF5" w:rsidRPr="00540DE7" w:rsidRDefault="007C4BF5" w:rsidP="008B5F50">
            <w:pPr>
              <w:spacing w:line="460" w:lineRule="exact"/>
              <w:ind w:firstLine="555"/>
              <w:rPr>
                <w:rFonts w:ascii="仿宋_GB2312" w:eastAsia="仿宋_GB2312" w:hAnsi="宋体"/>
                <w:sz w:val="24"/>
              </w:rPr>
            </w:pPr>
          </w:p>
          <w:p w:rsidR="007C4BF5" w:rsidRPr="00540DE7" w:rsidRDefault="007C4BF5" w:rsidP="008B5F50">
            <w:pPr>
              <w:spacing w:line="460" w:lineRule="exact"/>
              <w:ind w:firstLine="555"/>
              <w:rPr>
                <w:rFonts w:ascii="仿宋_GB2312" w:eastAsia="仿宋_GB2312" w:hAnsi="宋体"/>
                <w:sz w:val="24"/>
              </w:rPr>
            </w:pPr>
          </w:p>
          <w:p w:rsidR="007C4BF5" w:rsidRDefault="007C4BF5" w:rsidP="008B5F50">
            <w:pPr>
              <w:spacing w:line="460" w:lineRule="exact"/>
              <w:ind w:firstLine="555"/>
              <w:rPr>
                <w:rFonts w:ascii="仿宋_GB2312" w:eastAsia="仿宋_GB2312" w:hAnsi="宋体"/>
                <w:sz w:val="24"/>
              </w:rPr>
            </w:pPr>
          </w:p>
          <w:p w:rsidR="007C4BF5" w:rsidRDefault="007C4BF5" w:rsidP="008B5F50">
            <w:pPr>
              <w:spacing w:line="460" w:lineRule="exact"/>
              <w:ind w:firstLine="555"/>
              <w:rPr>
                <w:rFonts w:ascii="仿宋_GB2312" w:eastAsia="仿宋_GB2312" w:hAnsi="宋体"/>
                <w:sz w:val="24"/>
              </w:rPr>
            </w:pPr>
          </w:p>
          <w:p w:rsidR="007C4BF5" w:rsidRPr="00540DE7" w:rsidRDefault="007C4BF5" w:rsidP="008778AD">
            <w:pPr>
              <w:spacing w:line="460" w:lineRule="exact"/>
              <w:rPr>
                <w:rFonts w:ascii="仿宋_GB2312" w:eastAsia="仿宋_GB2312" w:hAnsi="宋体"/>
                <w:sz w:val="24"/>
              </w:rPr>
            </w:pPr>
          </w:p>
          <w:p w:rsidR="007C4BF5" w:rsidRDefault="007C4BF5" w:rsidP="008B5F50">
            <w:pPr>
              <w:spacing w:line="460" w:lineRule="exact"/>
              <w:rPr>
                <w:rFonts w:ascii="仿宋_GB2312" w:eastAsia="仿宋_GB2312" w:hAnsi="宋体"/>
                <w:sz w:val="24"/>
              </w:rPr>
            </w:pPr>
          </w:p>
          <w:p w:rsidR="007C4BF5" w:rsidRDefault="007C4BF5" w:rsidP="008B5F50">
            <w:pPr>
              <w:spacing w:line="460" w:lineRule="exact"/>
              <w:rPr>
                <w:rFonts w:ascii="仿宋_GB2312" w:eastAsia="仿宋_GB2312" w:hAnsi="宋体"/>
                <w:sz w:val="24"/>
              </w:rPr>
            </w:pPr>
          </w:p>
          <w:p w:rsidR="007C4BF5" w:rsidRPr="00540DE7" w:rsidRDefault="007C4BF5" w:rsidP="008B5F50">
            <w:pPr>
              <w:spacing w:line="460" w:lineRule="exact"/>
              <w:rPr>
                <w:rFonts w:ascii="仿宋_GB2312" w:eastAsia="仿宋_GB2312" w:hAnsi="宋体"/>
                <w:sz w:val="24"/>
              </w:rPr>
            </w:pPr>
            <w:r w:rsidRPr="00540DE7">
              <w:rPr>
                <w:rFonts w:ascii="仿宋_GB2312" w:eastAsia="仿宋_GB2312" w:hAnsi="宋体" w:hint="eastAsia"/>
                <w:sz w:val="24"/>
              </w:rPr>
              <w:t xml:space="preserve">                                项目</w:t>
            </w:r>
            <w:r>
              <w:rPr>
                <w:rFonts w:ascii="仿宋_GB2312" w:eastAsia="仿宋_GB2312" w:hAnsi="宋体" w:hint="eastAsia"/>
                <w:sz w:val="24"/>
              </w:rPr>
              <w:t>负责人</w:t>
            </w:r>
            <w:r w:rsidRPr="00540DE7">
              <w:rPr>
                <w:rFonts w:ascii="仿宋_GB2312" w:eastAsia="仿宋_GB2312" w:hAnsi="宋体" w:hint="eastAsia"/>
                <w:sz w:val="24"/>
              </w:rPr>
              <w:t>：</w:t>
            </w:r>
          </w:p>
          <w:p w:rsidR="007C4BF5" w:rsidRPr="00540DE7" w:rsidRDefault="007C4BF5" w:rsidP="008B5F50">
            <w:pPr>
              <w:spacing w:line="460" w:lineRule="exact"/>
              <w:rPr>
                <w:rFonts w:ascii="仿宋_GB2312" w:eastAsia="仿宋_GB2312" w:hAnsi="宋体"/>
                <w:sz w:val="24"/>
              </w:rPr>
            </w:pPr>
            <w:r w:rsidRPr="00540DE7">
              <w:rPr>
                <w:rFonts w:ascii="仿宋_GB2312" w:eastAsia="仿宋_GB2312" w:hAnsi="宋体" w:hint="eastAsia"/>
                <w:sz w:val="24"/>
              </w:rPr>
              <w:t xml:space="preserve">                                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       </w:t>
            </w:r>
            <w:r w:rsidRPr="00540DE7">
              <w:rPr>
                <w:rFonts w:ascii="仿宋_GB2312" w:eastAsia="仿宋_GB2312" w:hint="eastAsia"/>
                <w:sz w:val="24"/>
              </w:rPr>
              <w:t>年    月    日</w:t>
            </w:r>
          </w:p>
        </w:tc>
      </w:tr>
      <w:tr w:rsidR="008778AD" w:rsidRPr="00540DE7" w:rsidTr="008778AD">
        <w:trPr>
          <w:trHeight w:val="4227"/>
          <w:jc w:val="center"/>
        </w:trPr>
        <w:tc>
          <w:tcPr>
            <w:tcW w:w="763" w:type="dxa"/>
            <w:vAlign w:val="center"/>
          </w:tcPr>
          <w:p w:rsidR="008778AD" w:rsidRPr="00540DE7" w:rsidRDefault="00651F15" w:rsidP="008B5F50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项目所属单位</w:t>
            </w:r>
            <w:r w:rsidR="008778AD" w:rsidRPr="008778AD">
              <w:rPr>
                <w:rFonts w:ascii="仿宋_GB2312" w:eastAsia="仿宋_GB2312" w:hint="eastAsia"/>
                <w:sz w:val="24"/>
              </w:rPr>
              <w:t>教学指导委员会意见</w:t>
            </w:r>
          </w:p>
        </w:tc>
        <w:tc>
          <w:tcPr>
            <w:tcW w:w="8460" w:type="dxa"/>
            <w:gridSpan w:val="13"/>
          </w:tcPr>
          <w:p w:rsidR="008778AD" w:rsidRDefault="008778AD" w:rsidP="008778AD">
            <w:pPr>
              <w:spacing w:line="460" w:lineRule="exact"/>
              <w:rPr>
                <w:rFonts w:ascii="仿宋_GB2312" w:eastAsia="仿宋_GB2312" w:hAnsi="宋体"/>
                <w:sz w:val="24"/>
              </w:rPr>
            </w:pPr>
          </w:p>
          <w:p w:rsidR="008778AD" w:rsidRDefault="008778AD" w:rsidP="008778AD">
            <w:pPr>
              <w:spacing w:line="460" w:lineRule="exact"/>
              <w:rPr>
                <w:rFonts w:ascii="仿宋_GB2312" w:eastAsia="仿宋_GB2312" w:hAnsi="宋体"/>
                <w:sz w:val="24"/>
              </w:rPr>
            </w:pPr>
          </w:p>
          <w:p w:rsidR="008778AD" w:rsidRDefault="008778AD" w:rsidP="008778AD">
            <w:pPr>
              <w:spacing w:line="460" w:lineRule="exact"/>
              <w:rPr>
                <w:rFonts w:ascii="仿宋_GB2312" w:eastAsia="仿宋_GB2312" w:hAnsi="宋体"/>
                <w:sz w:val="24"/>
              </w:rPr>
            </w:pPr>
          </w:p>
          <w:p w:rsidR="008778AD" w:rsidRDefault="008778AD" w:rsidP="008778AD">
            <w:pPr>
              <w:spacing w:line="460" w:lineRule="exact"/>
              <w:rPr>
                <w:rFonts w:ascii="仿宋_GB2312" w:eastAsia="仿宋_GB2312" w:hAnsi="宋体"/>
                <w:sz w:val="24"/>
              </w:rPr>
            </w:pPr>
          </w:p>
          <w:p w:rsidR="008778AD" w:rsidRDefault="008778AD" w:rsidP="008778AD">
            <w:pPr>
              <w:spacing w:line="460" w:lineRule="exact"/>
              <w:rPr>
                <w:rFonts w:ascii="仿宋_GB2312" w:eastAsia="仿宋_GB2312" w:hAnsi="宋体"/>
                <w:sz w:val="24"/>
              </w:rPr>
            </w:pPr>
          </w:p>
          <w:p w:rsidR="008778AD" w:rsidRDefault="008778AD" w:rsidP="008778AD">
            <w:pPr>
              <w:spacing w:line="460" w:lineRule="exact"/>
              <w:rPr>
                <w:rFonts w:ascii="仿宋_GB2312" w:eastAsia="仿宋_GB2312" w:hAnsi="宋体"/>
                <w:sz w:val="24"/>
              </w:rPr>
            </w:pPr>
          </w:p>
          <w:p w:rsidR="008778AD" w:rsidRPr="008778AD" w:rsidRDefault="008778AD" w:rsidP="008778AD">
            <w:pPr>
              <w:spacing w:line="46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8778AD">
              <w:rPr>
                <w:rFonts w:ascii="仿宋_GB2312" w:eastAsia="仿宋_GB2312" w:hAnsi="宋体" w:hint="eastAsia"/>
                <w:sz w:val="24"/>
              </w:rPr>
              <w:t>教学指导委员会主任委员签字：</w:t>
            </w:r>
          </w:p>
          <w:p w:rsidR="008778AD" w:rsidRPr="008778AD" w:rsidRDefault="008778AD" w:rsidP="008778AD">
            <w:pPr>
              <w:spacing w:line="46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8778AD">
              <w:rPr>
                <w:rFonts w:ascii="仿宋_GB2312" w:eastAsia="仿宋_GB2312" w:hAnsi="宋体" w:hint="eastAsia"/>
                <w:sz w:val="24"/>
              </w:rPr>
              <w:t>单位</w:t>
            </w:r>
            <w:r>
              <w:rPr>
                <w:rFonts w:ascii="仿宋_GB2312" w:eastAsia="仿宋_GB2312" w:hAnsi="宋体" w:hint="eastAsia"/>
                <w:sz w:val="24"/>
              </w:rPr>
              <w:t>盖章</w:t>
            </w:r>
          </w:p>
          <w:p w:rsidR="008778AD" w:rsidRPr="00540DE7" w:rsidRDefault="008778AD" w:rsidP="008778AD">
            <w:pPr>
              <w:spacing w:line="4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                                       </w:t>
            </w:r>
            <w:r w:rsidRPr="008778AD">
              <w:rPr>
                <w:rFonts w:ascii="仿宋_GB2312" w:eastAsia="仿宋_GB2312" w:hAnsi="宋体" w:hint="eastAsia"/>
                <w:sz w:val="24"/>
              </w:rPr>
              <w:t>年    月    日</w:t>
            </w:r>
          </w:p>
        </w:tc>
      </w:tr>
      <w:tr w:rsidR="002211CD" w:rsidRPr="00540DE7" w:rsidTr="002211CD">
        <w:trPr>
          <w:cantSplit/>
          <w:trHeight w:val="495"/>
          <w:jc w:val="center"/>
        </w:trPr>
        <w:tc>
          <w:tcPr>
            <w:tcW w:w="763" w:type="dxa"/>
            <w:vMerge w:val="restart"/>
            <w:vAlign w:val="center"/>
          </w:tcPr>
          <w:p w:rsidR="002211CD" w:rsidRPr="00540DE7" w:rsidRDefault="002211CD" w:rsidP="008B5F50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  <w:proofErr w:type="gramStart"/>
            <w:r w:rsidRPr="00540DE7">
              <w:rPr>
                <w:rFonts w:ascii="仿宋_GB2312" w:eastAsia="仿宋_GB2312" w:hint="eastAsia"/>
                <w:sz w:val="24"/>
              </w:rPr>
              <w:lastRenderedPageBreak/>
              <w:t>验</w:t>
            </w:r>
            <w:proofErr w:type="gramEnd"/>
          </w:p>
          <w:p w:rsidR="002211CD" w:rsidRPr="00540DE7" w:rsidRDefault="002211CD" w:rsidP="008B5F50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  <w:r w:rsidRPr="00540DE7">
              <w:rPr>
                <w:rFonts w:ascii="仿宋_GB2312" w:eastAsia="仿宋_GB2312" w:hint="eastAsia"/>
                <w:sz w:val="24"/>
              </w:rPr>
              <w:t>收</w:t>
            </w:r>
          </w:p>
          <w:p w:rsidR="002211CD" w:rsidRPr="00540DE7" w:rsidRDefault="002211CD" w:rsidP="008B5F50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  <w:r w:rsidRPr="00540DE7">
              <w:rPr>
                <w:rFonts w:ascii="仿宋_GB2312" w:eastAsia="仿宋_GB2312" w:hint="eastAsia"/>
                <w:sz w:val="24"/>
              </w:rPr>
              <w:t>专</w:t>
            </w:r>
          </w:p>
          <w:p w:rsidR="002211CD" w:rsidRDefault="002211CD" w:rsidP="008B5F50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  <w:r w:rsidRPr="00540DE7">
              <w:rPr>
                <w:rFonts w:ascii="仿宋_GB2312" w:eastAsia="仿宋_GB2312" w:hint="eastAsia"/>
                <w:sz w:val="24"/>
              </w:rPr>
              <w:t>家</w:t>
            </w:r>
          </w:p>
          <w:p w:rsidR="002211CD" w:rsidRPr="00540DE7" w:rsidRDefault="002211CD" w:rsidP="008B5F50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  <w:r w:rsidRPr="00540DE7">
              <w:rPr>
                <w:rFonts w:ascii="仿宋_GB2312" w:eastAsia="仿宋_GB2312" w:hint="eastAsia"/>
                <w:sz w:val="24"/>
              </w:rPr>
              <w:t>名</w:t>
            </w:r>
          </w:p>
          <w:p w:rsidR="002211CD" w:rsidRPr="00540DE7" w:rsidRDefault="002211CD" w:rsidP="008B5F50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  <w:r w:rsidRPr="00540DE7">
              <w:rPr>
                <w:rFonts w:ascii="仿宋_GB2312" w:eastAsia="仿宋_GB2312" w:hint="eastAsia"/>
                <w:sz w:val="24"/>
              </w:rPr>
              <w:t>单</w:t>
            </w:r>
          </w:p>
        </w:tc>
        <w:tc>
          <w:tcPr>
            <w:tcW w:w="720" w:type="dxa"/>
            <w:gridSpan w:val="2"/>
            <w:vAlign w:val="center"/>
          </w:tcPr>
          <w:p w:rsidR="002211CD" w:rsidRPr="00540DE7" w:rsidRDefault="002211CD" w:rsidP="008B5F50">
            <w:pPr>
              <w:spacing w:line="0" w:lineRule="atLeas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70" w:type="dxa"/>
            <w:gridSpan w:val="3"/>
            <w:vAlign w:val="center"/>
          </w:tcPr>
          <w:p w:rsidR="002211CD" w:rsidRPr="00540DE7" w:rsidRDefault="002211CD" w:rsidP="008B5F50">
            <w:pPr>
              <w:spacing w:line="0" w:lineRule="atLeast"/>
              <w:jc w:val="center"/>
              <w:rPr>
                <w:rFonts w:ascii="仿宋_GB2312" w:eastAsia="仿宋_GB2312" w:hAnsi="宋体"/>
                <w:sz w:val="24"/>
              </w:rPr>
            </w:pPr>
            <w:r w:rsidRPr="00540DE7">
              <w:rPr>
                <w:rFonts w:ascii="仿宋_GB2312" w:eastAsia="仿宋_GB2312" w:hAnsi="宋体" w:hint="eastAsia"/>
                <w:sz w:val="24"/>
              </w:rPr>
              <w:t>姓名</w:t>
            </w:r>
          </w:p>
        </w:tc>
        <w:tc>
          <w:tcPr>
            <w:tcW w:w="1984" w:type="dxa"/>
            <w:gridSpan w:val="4"/>
            <w:vAlign w:val="center"/>
          </w:tcPr>
          <w:p w:rsidR="002211CD" w:rsidRPr="00540DE7" w:rsidRDefault="002211CD" w:rsidP="002211CD">
            <w:pPr>
              <w:spacing w:line="0" w:lineRule="atLeast"/>
              <w:jc w:val="center"/>
              <w:rPr>
                <w:rFonts w:ascii="仿宋_GB2312" w:eastAsia="仿宋_GB2312" w:hAnsi="宋体"/>
                <w:sz w:val="24"/>
              </w:rPr>
            </w:pPr>
            <w:r w:rsidRPr="00540DE7">
              <w:rPr>
                <w:rFonts w:ascii="仿宋_GB2312" w:eastAsia="仿宋_GB2312" w:hAnsi="宋体" w:hint="eastAsia"/>
                <w:sz w:val="24"/>
              </w:rPr>
              <w:t>职称</w:t>
            </w:r>
          </w:p>
        </w:tc>
        <w:tc>
          <w:tcPr>
            <w:tcW w:w="2319" w:type="dxa"/>
            <w:gridSpan w:val="2"/>
            <w:vAlign w:val="center"/>
          </w:tcPr>
          <w:p w:rsidR="002211CD" w:rsidRPr="00540DE7" w:rsidRDefault="002211CD" w:rsidP="008B5F50">
            <w:pPr>
              <w:spacing w:line="0" w:lineRule="atLeast"/>
              <w:jc w:val="center"/>
              <w:rPr>
                <w:rFonts w:ascii="仿宋_GB2312" w:eastAsia="仿宋_GB2312" w:hAnsi="宋体"/>
                <w:sz w:val="24"/>
              </w:rPr>
            </w:pPr>
            <w:r w:rsidRPr="00540DE7">
              <w:rPr>
                <w:rFonts w:ascii="仿宋_GB2312" w:eastAsia="仿宋_GB2312" w:hAnsi="宋体" w:hint="eastAsia"/>
                <w:sz w:val="24"/>
              </w:rPr>
              <w:t>所在单位</w:t>
            </w:r>
          </w:p>
        </w:tc>
        <w:tc>
          <w:tcPr>
            <w:tcW w:w="1767" w:type="dxa"/>
            <w:gridSpan w:val="2"/>
            <w:vAlign w:val="center"/>
          </w:tcPr>
          <w:p w:rsidR="002211CD" w:rsidRPr="00540DE7" w:rsidRDefault="002211CD" w:rsidP="008B5F50">
            <w:pPr>
              <w:spacing w:line="0" w:lineRule="atLeas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签字</w:t>
            </w:r>
          </w:p>
        </w:tc>
      </w:tr>
      <w:tr w:rsidR="002211CD" w:rsidRPr="00540DE7" w:rsidTr="002211CD">
        <w:trPr>
          <w:cantSplit/>
          <w:trHeight w:val="495"/>
          <w:jc w:val="center"/>
        </w:trPr>
        <w:tc>
          <w:tcPr>
            <w:tcW w:w="763" w:type="dxa"/>
            <w:vMerge/>
          </w:tcPr>
          <w:p w:rsidR="002211CD" w:rsidRPr="00540DE7" w:rsidRDefault="002211CD" w:rsidP="008B5F50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2211CD" w:rsidRPr="00540DE7" w:rsidRDefault="002211CD" w:rsidP="008B5F50">
            <w:pPr>
              <w:spacing w:line="0" w:lineRule="atLeas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组长</w:t>
            </w:r>
          </w:p>
        </w:tc>
        <w:tc>
          <w:tcPr>
            <w:tcW w:w="1670" w:type="dxa"/>
            <w:gridSpan w:val="3"/>
            <w:vAlign w:val="center"/>
          </w:tcPr>
          <w:p w:rsidR="002211CD" w:rsidRPr="00540DE7" w:rsidRDefault="002211CD" w:rsidP="008B5F50">
            <w:pPr>
              <w:spacing w:line="0" w:lineRule="atLeas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84" w:type="dxa"/>
            <w:gridSpan w:val="4"/>
            <w:vAlign w:val="center"/>
          </w:tcPr>
          <w:p w:rsidR="002211CD" w:rsidRPr="00540DE7" w:rsidRDefault="002211CD" w:rsidP="008B5F50">
            <w:pPr>
              <w:spacing w:line="0" w:lineRule="atLeas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19" w:type="dxa"/>
            <w:gridSpan w:val="2"/>
            <w:vAlign w:val="center"/>
          </w:tcPr>
          <w:p w:rsidR="002211CD" w:rsidRPr="00540DE7" w:rsidRDefault="002211CD" w:rsidP="008B5F50">
            <w:pPr>
              <w:spacing w:line="0" w:lineRule="atLeas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67" w:type="dxa"/>
            <w:gridSpan w:val="2"/>
            <w:vAlign w:val="center"/>
          </w:tcPr>
          <w:p w:rsidR="002211CD" w:rsidRPr="00540DE7" w:rsidRDefault="002211CD" w:rsidP="008B5F50">
            <w:pPr>
              <w:spacing w:line="0" w:lineRule="atLeast"/>
              <w:rPr>
                <w:rFonts w:ascii="仿宋_GB2312" w:eastAsia="仿宋_GB2312" w:hAnsi="宋体"/>
                <w:sz w:val="24"/>
              </w:rPr>
            </w:pPr>
          </w:p>
        </w:tc>
      </w:tr>
      <w:tr w:rsidR="002211CD" w:rsidRPr="00540DE7" w:rsidTr="002211CD">
        <w:trPr>
          <w:cantSplit/>
          <w:trHeight w:val="495"/>
          <w:jc w:val="center"/>
        </w:trPr>
        <w:tc>
          <w:tcPr>
            <w:tcW w:w="763" w:type="dxa"/>
            <w:vMerge/>
          </w:tcPr>
          <w:p w:rsidR="002211CD" w:rsidRPr="00540DE7" w:rsidRDefault="002211CD" w:rsidP="008B5F50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2211CD" w:rsidRPr="00540DE7" w:rsidRDefault="002211CD" w:rsidP="008B5F50">
            <w:pPr>
              <w:spacing w:line="0" w:lineRule="atLeas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成员</w:t>
            </w:r>
          </w:p>
        </w:tc>
        <w:tc>
          <w:tcPr>
            <w:tcW w:w="1670" w:type="dxa"/>
            <w:gridSpan w:val="3"/>
            <w:vAlign w:val="center"/>
          </w:tcPr>
          <w:p w:rsidR="002211CD" w:rsidRPr="00540DE7" w:rsidRDefault="002211CD" w:rsidP="008B5F50">
            <w:pPr>
              <w:spacing w:line="0" w:lineRule="atLeas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84" w:type="dxa"/>
            <w:gridSpan w:val="4"/>
            <w:vAlign w:val="center"/>
          </w:tcPr>
          <w:p w:rsidR="002211CD" w:rsidRPr="00540DE7" w:rsidRDefault="002211CD" w:rsidP="008B5F50">
            <w:pPr>
              <w:spacing w:line="0" w:lineRule="atLeas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19" w:type="dxa"/>
            <w:gridSpan w:val="2"/>
            <w:vAlign w:val="center"/>
          </w:tcPr>
          <w:p w:rsidR="002211CD" w:rsidRPr="00540DE7" w:rsidRDefault="002211CD" w:rsidP="008B5F50">
            <w:pPr>
              <w:spacing w:line="0" w:lineRule="atLeas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67" w:type="dxa"/>
            <w:gridSpan w:val="2"/>
            <w:vAlign w:val="center"/>
          </w:tcPr>
          <w:p w:rsidR="002211CD" w:rsidRPr="00540DE7" w:rsidRDefault="002211CD" w:rsidP="008B5F50">
            <w:pPr>
              <w:spacing w:line="0" w:lineRule="atLeast"/>
              <w:rPr>
                <w:rFonts w:ascii="仿宋_GB2312" w:eastAsia="仿宋_GB2312" w:hAnsi="宋体"/>
                <w:sz w:val="24"/>
              </w:rPr>
            </w:pPr>
          </w:p>
        </w:tc>
      </w:tr>
      <w:tr w:rsidR="002211CD" w:rsidRPr="00540DE7" w:rsidTr="002211CD">
        <w:trPr>
          <w:cantSplit/>
          <w:trHeight w:val="495"/>
          <w:jc w:val="center"/>
        </w:trPr>
        <w:tc>
          <w:tcPr>
            <w:tcW w:w="763" w:type="dxa"/>
            <w:vMerge/>
          </w:tcPr>
          <w:p w:rsidR="002211CD" w:rsidRPr="00540DE7" w:rsidRDefault="002211CD" w:rsidP="008B5F50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2211CD" w:rsidRDefault="002211CD" w:rsidP="008B5F50">
            <w:r w:rsidRPr="00421658">
              <w:rPr>
                <w:rFonts w:ascii="仿宋_GB2312" w:eastAsia="仿宋_GB2312" w:hAnsi="宋体" w:hint="eastAsia"/>
                <w:sz w:val="24"/>
              </w:rPr>
              <w:t>成员</w:t>
            </w:r>
          </w:p>
        </w:tc>
        <w:tc>
          <w:tcPr>
            <w:tcW w:w="1670" w:type="dxa"/>
            <w:gridSpan w:val="3"/>
            <w:vAlign w:val="center"/>
          </w:tcPr>
          <w:p w:rsidR="002211CD" w:rsidRPr="00540DE7" w:rsidRDefault="002211CD" w:rsidP="008B5F50">
            <w:pPr>
              <w:spacing w:line="0" w:lineRule="atLeas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84" w:type="dxa"/>
            <w:gridSpan w:val="4"/>
            <w:vAlign w:val="center"/>
          </w:tcPr>
          <w:p w:rsidR="002211CD" w:rsidRPr="00540DE7" w:rsidRDefault="002211CD" w:rsidP="008B5F50">
            <w:pPr>
              <w:spacing w:line="0" w:lineRule="atLeas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19" w:type="dxa"/>
            <w:gridSpan w:val="2"/>
            <w:vAlign w:val="center"/>
          </w:tcPr>
          <w:p w:rsidR="002211CD" w:rsidRPr="00540DE7" w:rsidRDefault="002211CD" w:rsidP="008B5F50">
            <w:pPr>
              <w:spacing w:line="0" w:lineRule="atLeas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67" w:type="dxa"/>
            <w:gridSpan w:val="2"/>
            <w:vAlign w:val="center"/>
          </w:tcPr>
          <w:p w:rsidR="002211CD" w:rsidRPr="00540DE7" w:rsidRDefault="002211CD" w:rsidP="008B5F50">
            <w:pPr>
              <w:spacing w:line="0" w:lineRule="atLeast"/>
              <w:rPr>
                <w:rFonts w:ascii="仿宋_GB2312" w:eastAsia="仿宋_GB2312" w:hAnsi="宋体"/>
                <w:sz w:val="24"/>
              </w:rPr>
            </w:pPr>
          </w:p>
        </w:tc>
      </w:tr>
      <w:tr w:rsidR="002211CD" w:rsidRPr="00540DE7" w:rsidTr="002211CD">
        <w:trPr>
          <w:cantSplit/>
          <w:trHeight w:val="495"/>
          <w:jc w:val="center"/>
        </w:trPr>
        <w:tc>
          <w:tcPr>
            <w:tcW w:w="763" w:type="dxa"/>
            <w:vMerge/>
          </w:tcPr>
          <w:p w:rsidR="002211CD" w:rsidRPr="00540DE7" w:rsidRDefault="002211CD" w:rsidP="008B5F50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2211CD" w:rsidRDefault="002211CD" w:rsidP="008B5F50">
            <w:r w:rsidRPr="00421658">
              <w:rPr>
                <w:rFonts w:ascii="仿宋_GB2312" w:eastAsia="仿宋_GB2312" w:hAnsi="宋体" w:hint="eastAsia"/>
                <w:sz w:val="24"/>
              </w:rPr>
              <w:t>成员</w:t>
            </w:r>
          </w:p>
        </w:tc>
        <w:tc>
          <w:tcPr>
            <w:tcW w:w="1670" w:type="dxa"/>
            <w:gridSpan w:val="3"/>
            <w:vAlign w:val="center"/>
          </w:tcPr>
          <w:p w:rsidR="002211CD" w:rsidRPr="00540DE7" w:rsidRDefault="002211CD" w:rsidP="008B5F50">
            <w:pPr>
              <w:spacing w:line="0" w:lineRule="atLeas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84" w:type="dxa"/>
            <w:gridSpan w:val="4"/>
            <w:vAlign w:val="center"/>
          </w:tcPr>
          <w:p w:rsidR="002211CD" w:rsidRPr="00540DE7" w:rsidRDefault="002211CD" w:rsidP="008B5F50">
            <w:pPr>
              <w:spacing w:line="0" w:lineRule="atLeas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19" w:type="dxa"/>
            <w:gridSpan w:val="2"/>
            <w:vAlign w:val="center"/>
          </w:tcPr>
          <w:p w:rsidR="002211CD" w:rsidRPr="00540DE7" w:rsidRDefault="002211CD" w:rsidP="008B5F50">
            <w:pPr>
              <w:spacing w:line="0" w:lineRule="atLeas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67" w:type="dxa"/>
            <w:gridSpan w:val="2"/>
            <w:vAlign w:val="center"/>
          </w:tcPr>
          <w:p w:rsidR="002211CD" w:rsidRPr="00540DE7" w:rsidRDefault="002211CD" w:rsidP="008B5F50">
            <w:pPr>
              <w:spacing w:line="0" w:lineRule="atLeast"/>
              <w:rPr>
                <w:rFonts w:ascii="仿宋_GB2312" w:eastAsia="仿宋_GB2312" w:hAnsi="宋体"/>
                <w:sz w:val="24"/>
              </w:rPr>
            </w:pPr>
          </w:p>
        </w:tc>
      </w:tr>
      <w:tr w:rsidR="002211CD" w:rsidRPr="00540DE7" w:rsidTr="002211CD">
        <w:trPr>
          <w:cantSplit/>
          <w:trHeight w:val="495"/>
          <w:jc w:val="center"/>
        </w:trPr>
        <w:tc>
          <w:tcPr>
            <w:tcW w:w="763" w:type="dxa"/>
            <w:vMerge/>
          </w:tcPr>
          <w:p w:rsidR="002211CD" w:rsidRPr="00540DE7" w:rsidRDefault="002211CD" w:rsidP="008B5F50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2211CD" w:rsidRDefault="002211CD" w:rsidP="008B5F50">
            <w:r w:rsidRPr="00421658">
              <w:rPr>
                <w:rFonts w:ascii="仿宋_GB2312" w:eastAsia="仿宋_GB2312" w:hAnsi="宋体" w:hint="eastAsia"/>
                <w:sz w:val="24"/>
              </w:rPr>
              <w:t>成员</w:t>
            </w:r>
          </w:p>
        </w:tc>
        <w:tc>
          <w:tcPr>
            <w:tcW w:w="1670" w:type="dxa"/>
            <w:gridSpan w:val="3"/>
            <w:vAlign w:val="center"/>
          </w:tcPr>
          <w:p w:rsidR="002211CD" w:rsidRPr="00540DE7" w:rsidRDefault="002211CD" w:rsidP="008B5F50">
            <w:pPr>
              <w:spacing w:line="5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84" w:type="dxa"/>
            <w:gridSpan w:val="4"/>
            <w:vAlign w:val="center"/>
          </w:tcPr>
          <w:p w:rsidR="002211CD" w:rsidRPr="00540DE7" w:rsidRDefault="002211CD" w:rsidP="008B5F50">
            <w:pPr>
              <w:spacing w:line="5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19" w:type="dxa"/>
            <w:gridSpan w:val="2"/>
            <w:vAlign w:val="center"/>
          </w:tcPr>
          <w:p w:rsidR="002211CD" w:rsidRPr="00540DE7" w:rsidRDefault="002211CD" w:rsidP="008B5F50">
            <w:pPr>
              <w:spacing w:line="5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67" w:type="dxa"/>
            <w:gridSpan w:val="2"/>
            <w:vAlign w:val="center"/>
          </w:tcPr>
          <w:p w:rsidR="002211CD" w:rsidRPr="00540DE7" w:rsidRDefault="002211CD" w:rsidP="008B5F50">
            <w:pPr>
              <w:spacing w:line="500" w:lineRule="exact"/>
              <w:rPr>
                <w:rFonts w:ascii="仿宋_GB2312" w:eastAsia="仿宋_GB2312" w:hAnsi="宋体"/>
                <w:sz w:val="24"/>
              </w:rPr>
            </w:pPr>
          </w:p>
        </w:tc>
      </w:tr>
      <w:tr w:rsidR="007C4BF5" w:rsidRPr="00540DE7" w:rsidTr="008778AD">
        <w:trPr>
          <w:trHeight w:val="5872"/>
          <w:jc w:val="center"/>
        </w:trPr>
        <w:tc>
          <w:tcPr>
            <w:tcW w:w="763" w:type="dxa"/>
            <w:vAlign w:val="center"/>
          </w:tcPr>
          <w:p w:rsidR="004501ED" w:rsidRDefault="004501ED" w:rsidP="008B5F50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</w:t>
            </w:r>
          </w:p>
          <w:p w:rsidR="004501ED" w:rsidRDefault="004501ED" w:rsidP="008B5F50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校</w:t>
            </w:r>
          </w:p>
          <w:p w:rsidR="007C4BF5" w:rsidRPr="00540DE7" w:rsidRDefault="007C4BF5" w:rsidP="008B5F50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  <w:proofErr w:type="gramStart"/>
            <w:r w:rsidRPr="00540DE7">
              <w:rPr>
                <w:rFonts w:ascii="仿宋_GB2312" w:eastAsia="仿宋_GB2312" w:hint="eastAsia"/>
                <w:sz w:val="24"/>
              </w:rPr>
              <w:t>验</w:t>
            </w:r>
            <w:proofErr w:type="gramEnd"/>
          </w:p>
          <w:p w:rsidR="007C4BF5" w:rsidRPr="00540DE7" w:rsidRDefault="007C4BF5" w:rsidP="008B5F50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  <w:r w:rsidRPr="00540DE7">
              <w:rPr>
                <w:rFonts w:ascii="仿宋_GB2312" w:eastAsia="仿宋_GB2312" w:hint="eastAsia"/>
                <w:sz w:val="24"/>
              </w:rPr>
              <w:t>收</w:t>
            </w:r>
          </w:p>
          <w:p w:rsidR="007C4BF5" w:rsidRPr="00540DE7" w:rsidRDefault="007C4BF5" w:rsidP="008B5F50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  <w:r w:rsidRPr="00540DE7">
              <w:rPr>
                <w:rFonts w:ascii="仿宋_GB2312" w:eastAsia="仿宋_GB2312" w:hint="eastAsia"/>
                <w:sz w:val="24"/>
              </w:rPr>
              <w:t>专</w:t>
            </w:r>
          </w:p>
          <w:p w:rsidR="007C4BF5" w:rsidRPr="00540DE7" w:rsidRDefault="007C4BF5" w:rsidP="008B5F50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  <w:r w:rsidRPr="00540DE7">
              <w:rPr>
                <w:rFonts w:ascii="仿宋_GB2312" w:eastAsia="仿宋_GB2312" w:hint="eastAsia"/>
                <w:sz w:val="24"/>
              </w:rPr>
              <w:t>家</w:t>
            </w:r>
          </w:p>
          <w:p w:rsidR="007C4BF5" w:rsidRPr="00540DE7" w:rsidRDefault="007C4BF5" w:rsidP="008B5F50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  <w:r w:rsidRPr="00540DE7">
              <w:rPr>
                <w:rFonts w:ascii="仿宋_GB2312" w:eastAsia="仿宋_GB2312" w:hint="eastAsia"/>
                <w:sz w:val="24"/>
              </w:rPr>
              <w:t>意</w:t>
            </w:r>
          </w:p>
          <w:p w:rsidR="007C4BF5" w:rsidRPr="00540DE7" w:rsidRDefault="007C4BF5" w:rsidP="008B5F50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  <w:r w:rsidRPr="00540DE7">
              <w:rPr>
                <w:rFonts w:ascii="仿宋_GB2312" w:eastAsia="仿宋_GB2312" w:hint="eastAsia"/>
                <w:sz w:val="24"/>
              </w:rPr>
              <w:t>见</w:t>
            </w:r>
          </w:p>
        </w:tc>
        <w:tc>
          <w:tcPr>
            <w:tcW w:w="8460" w:type="dxa"/>
            <w:gridSpan w:val="13"/>
          </w:tcPr>
          <w:p w:rsidR="007C4BF5" w:rsidRPr="00540DE7" w:rsidRDefault="007C4BF5" w:rsidP="008B5F50">
            <w:pPr>
              <w:spacing w:line="400" w:lineRule="exact"/>
              <w:ind w:firstLineChars="200" w:firstLine="480"/>
              <w:rPr>
                <w:rFonts w:ascii="仿宋_GB2312" w:eastAsia="仿宋_GB2312" w:hAnsi="宋体"/>
                <w:sz w:val="24"/>
              </w:rPr>
            </w:pPr>
          </w:p>
          <w:p w:rsidR="007C4BF5" w:rsidRDefault="007C4BF5" w:rsidP="008778AD">
            <w:pPr>
              <w:spacing w:line="400" w:lineRule="exact"/>
              <w:rPr>
                <w:rFonts w:ascii="仿宋_GB2312" w:eastAsia="仿宋_GB2312" w:hAnsi="宋体"/>
                <w:sz w:val="24"/>
              </w:rPr>
            </w:pPr>
          </w:p>
          <w:p w:rsidR="007C4BF5" w:rsidRDefault="007C4BF5" w:rsidP="008B5F50">
            <w:pPr>
              <w:spacing w:line="400" w:lineRule="exact"/>
              <w:ind w:firstLineChars="200" w:firstLine="480"/>
              <w:rPr>
                <w:rFonts w:ascii="仿宋_GB2312" w:eastAsia="仿宋_GB2312" w:hAnsi="宋体"/>
                <w:sz w:val="24"/>
              </w:rPr>
            </w:pPr>
          </w:p>
          <w:p w:rsidR="007C4BF5" w:rsidRDefault="007C4BF5" w:rsidP="008B5F50">
            <w:pPr>
              <w:spacing w:line="400" w:lineRule="exact"/>
              <w:ind w:firstLineChars="200" w:firstLine="480"/>
              <w:rPr>
                <w:rFonts w:ascii="仿宋_GB2312" w:eastAsia="仿宋_GB2312" w:hAnsi="宋体"/>
                <w:sz w:val="24"/>
              </w:rPr>
            </w:pPr>
          </w:p>
          <w:p w:rsidR="007C4BF5" w:rsidRPr="00540DE7" w:rsidRDefault="007C4BF5" w:rsidP="008B5F50">
            <w:pPr>
              <w:spacing w:line="400" w:lineRule="exact"/>
              <w:ind w:firstLineChars="200" w:firstLine="480"/>
              <w:rPr>
                <w:rFonts w:ascii="仿宋_GB2312" w:eastAsia="仿宋_GB2312" w:hAnsi="宋体"/>
                <w:sz w:val="24"/>
              </w:rPr>
            </w:pPr>
          </w:p>
          <w:p w:rsidR="007C4BF5" w:rsidRPr="00540DE7" w:rsidRDefault="007C4BF5" w:rsidP="008B5F50">
            <w:pPr>
              <w:spacing w:line="400" w:lineRule="exact"/>
              <w:ind w:firstLineChars="200" w:firstLine="480"/>
              <w:rPr>
                <w:rFonts w:ascii="仿宋_GB2312" w:eastAsia="仿宋_GB2312" w:hAnsi="宋体"/>
                <w:sz w:val="24"/>
              </w:rPr>
            </w:pPr>
          </w:p>
          <w:p w:rsidR="007C4BF5" w:rsidRDefault="007C4BF5" w:rsidP="008B5F50">
            <w:pPr>
              <w:spacing w:line="400" w:lineRule="exact"/>
              <w:ind w:firstLineChars="200" w:firstLine="480"/>
              <w:rPr>
                <w:rFonts w:ascii="仿宋_GB2312" w:eastAsia="仿宋_GB2312" w:hAnsi="宋体"/>
                <w:sz w:val="24"/>
              </w:rPr>
            </w:pPr>
          </w:p>
          <w:p w:rsidR="001563EC" w:rsidRDefault="001563EC" w:rsidP="008B5F50">
            <w:pPr>
              <w:spacing w:line="400" w:lineRule="exact"/>
              <w:ind w:firstLineChars="200" w:firstLine="480"/>
              <w:rPr>
                <w:rFonts w:ascii="仿宋_GB2312" w:eastAsia="仿宋_GB2312" w:hAnsi="宋体"/>
                <w:sz w:val="24"/>
              </w:rPr>
            </w:pPr>
          </w:p>
          <w:p w:rsidR="001563EC" w:rsidRDefault="001563EC" w:rsidP="008B5F50">
            <w:pPr>
              <w:spacing w:line="400" w:lineRule="exact"/>
              <w:ind w:firstLineChars="200" w:firstLine="480"/>
              <w:rPr>
                <w:rFonts w:ascii="仿宋_GB2312" w:eastAsia="仿宋_GB2312" w:hAnsi="宋体"/>
                <w:sz w:val="24"/>
              </w:rPr>
            </w:pPr>
          </w:p>
          <w:p w:rsidR="007C4BF5" w:rsidRDefault="007C4BF5" w:rsidP="008B5F50">
            <w:pPr>
              <w:spacing w:line="400" w:lineRule="exact"/>
              <w:ind w:firstLineChars="200" w:firstLine="480"/>
              <w:rPr>
                <w:rFonts w:ascii="仿宋_GB2312" w:eastAsia="仿宋_GB2312" w:hAnsi="宋体"/>
                <w:sz w:val="24"/>
              </w:rPr>
            </w:pPr>
          </w:p>
          <w:p w:rsidR="007C4BF5" w:rsidRDefault="007C4BF5" w:rsidP="008B5F50">
            <w:pPr>
              <w:spacing w:line="400" w:lineRule="exact"/>
              <w:ind w:firstLineChars="200" w:firstLine="480"/>
              <w:rPr>
                <w:rFonts w:ascii="仿宋_GB2312" w:eastAsia="仿宋_GB2312" w:hAnsi="宋体"/>
                <w:sz w:val="24"/>
              </w:rPr>
            </w:pPr>
          </w:p>
          <w:p w:rsidR="007C4BF5" w:rsidRPr="00540DE7" w:rsidRDefault="007C4BF5" w:rsidP="008B5F50">
            <w:pPr>
              <w:spacing w:line="400" w:lineRule="exact"/>
              <w:ind w:firstLineChars="200" w:firstLine="480"/>
              <w:rPr>
                <w:rFonts w:ascii="仿宋_GB2312" w:eastAsia="仿宋_GB2312" w:hAnsi="宋体"/>
                <w:sz w:val="24"/>
              </w:rPr>
            </w:pPr>
          </w:p>
          <w:p w:rsidR="007C4BF5" w:rsidRPr="00540DE7" w:rsidRDefault="007C4BF5" w:rsidP="008B5F50">
            <w:pPr>
              <w:spacing w:line="400" w:lineRule="exact"/>
              <w:rPr>
                <w:rFonts w:ascii="仿宋_GB2312" w:eastAsia="仿宋_GB2312"/>
                <w:sz w:val="24"/>
              </w:rPr>
            </w:pPr>
            <w:r w:rsidRPr="00540DE7">
              <w:rPr>
                <w:rFonts w:ascii="仿宋_GB2312" w:eastAsia="仿宋_GB2312" w:hint="eastAsia"/>
                <w:sz w:val="24"/>
              </w:rPr>
              <w:t xml:space="preserve">                          专家组长(签章)：</w:t>
            </w:r>
          </w:p>
          <w:p w:rsidR="007C4BF5" w:rsidRPr="00540DE7" w:rsidRDefault="007C4BF5" w:rsidP="008B5F50">
            <w:pPr>
              <w:spacing w:line="400" w:lineRule="exact"/>
              <w:ind w:firstLineChars="500" w:firstLine="1200"/>
              <w:rPr>
                <w:rFonts w:ascii="仿宋_GB2312" w:eastAsia="仿宋_GB2312"/>
                <w:sz w:val="24"/>
              </w:rPr>
            </w:pPr>
            <w:r w:rsidRPr="00540DE7">
              <w:rPr>
                <w:rFonts w:ascii="仿宋_GB2312" w:eastAsia="仿宋_GB2312" w:hint="eastAsia"/>
                <w:sz w:val="24"/>
              </w:rPr>
              <w:t xml:space="preserve">                            年    月    日</w:t>
            </w:r>
          </w:p>
        </w:tc>
      </w:tr>
      <w:tr w:rsidR="007C4BF5" w:rsidRPr="00540DE7" w:rsidTr="008778AD">
        <w:trPr>
          <w:trHeight w:val="967"/>
          <w:jc w:val="center"/>
        </w:trPr>
        <w:tc>
          <w:tcPr>
            <w:tcW w:w="763" w:type="dxa"/>
            <w:vAlign w:val="center"/>
          </w:tcPr>
          <w:p w:rsidR="007C4BF5" w:rsidRPr="00540DE7" w:rsidRDefault="007C4BF5" w:rsidP="008B5F50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  <w:r w:rsidRPr="00540DE7">
              <w:rPr>
                <w:rFonts w:ascii="仿宋_GB2312" w:eastAsia="仿宋_GB2312" w:hint="eastAsia"/>
                <w:sz w:val="24"/>
              </w:rPr>
              <w:t>校</w:t>
            </w:r>
            <w:r>
              <w:rPr>
                <w:rFonts w:ascii="仿宋_GB2312" w:eastAsia="仿宋_GB2312" w:hint="eastAsia"/>
                <w:sz w:val="24"/>
              </w:rPr>
              <w:t>评审</w:t>
            </w:r>
            <w:r w:rsidRPr="00540DE7">
              <w:rPr>
                <w:rFonts w:ascii="仿宋_GB2312" w:eastAsia="仿宋_GB2312" w:hint="eastAsia"/>
                <w:sz w:val="24"/>
              </w:rPr>
              <w:t>委员会意见</w:t>
            </w:r>
          </w:p>
        </w:tc>
        <w:tc>
          <w:tcPr>
            <w:tcW w:w="8460" w:type="dxa"/>
            <w:gridSpan w:val="13"/>
          </w:tcPr>
          <w:p w:rsidR="007C4BF5" w:rsidRDefault="007C4BF5" w:rsidP="008B5F50">
            <w:pPr>
              <w:spacing w:line="460" w:lineRule="exact"/>
              <w:rPr>
                <w:rFonts w:ascii="仿宋_GB2312" w:eastAsia="仿宋_GB2312"/>
                <w:sz w:val="24"/>
              </w:rPr>
            </w:pPr>
          </w:p>
          <w:p w:rsidR="001563EC" w:rsidRDefault="001563EC" w:rsidP="008B5F50">
            <w:pPr>
              <w:spacing w:line="460" w:lineRule="exact"/>
              <w:rPr>
                <w:rFonts w:ascii="仿宋_GB2312" w:eastAsia="仿宋_GB2312"/>
                <w:sz w:val="24"/>
              </w:rPr>
            </w:pPr>
          </w:p>
          <w:p w:rsidR="001563EC" w:rsidRDefault="001563EC" w:rsidP="008B5F50">
            <w:pPr>
              <w:spacing w:line="460" w:lineRule="exact"/>
              <w:rPr>
                <w:rFonts w:ascii="仿宋_GB2312" w:eastAsia="仿宋_GB2312"/>
                <w:sz w:val="24"/>
              </w:rPr>
            </w:pPr>
          </w:p>
          <w:p w:rsidR="001563EC" w:rsidRDefault="001563EC" w:rsidP="008B5F50">
            <w:pPr>
              <w:spacing w:line="460" w:lineRule="exact"/>
              <w:rPr>
                <w:rFonts w:ascii="仿宋_GB2312" w:eastAsia="仿宋_GB2312"/>
                <w:sz w:val="24"/>
              </w:rPr>
            </w:pPr>
          </w:p>
          <w:p w:rsidR="001563EC" w:rsidRDefault="001563EC" w:rsidP="008B5F50">
            <w:pPr>
              <w:spacing w:line="460" w:lineRule="exact"/>
              <w:rPr>
                <w:rFonts w:ascii="仿宋_GB2312" w:eastAsia="仿宋_GB2312"/>
                <w:sz w:val="24"/>
              </w:rPr>
            </w:pPr>
          </w:p>
          <w:p w:rsidR="001563EC" w:rsidRDefault="001563EC" w:rsidP="008B5F50">
            <w:pPr>
              <w:spacing w:line="460" w:lineRule="exact"/>
              <w:rPr>
                <w:rFonts w:ascii="仿宋_GB2312" w:eastAsia="仿宋_GB2312"/>
                <w:sz w:val="24"/>
              </w:rPr>
            </w:pPr>
          </w:p>
          <w:p w:rsidR="001563EC" w:rsidRDefault="001563EC" w:rsidP="008B5F50">
            <w:pPr>
              <w:spacing w:line="460" w:lineRule="exact"/>
              <w:rPr>
                <w:rFonts w:ascii="仿宋_GB2312" w:eastAsia="仿宋_GB2312"/>
                <w:sz w:val="24"/>
              </w:rPr>
            </w:pPr>
          </w:p>
          <w:p w:rsidR="001563EC" w:rsidRPr="00540DE7" w:rsidRDefault="007C4BF5" w:rsidP="001563EC">
            <w:pPr>
              <w:spacing w:afterLines="50" w:after="156" w:line="460" w:lineRule="exact"/>
              <w:ind w:firstLineChars="100" w:firstLine="240"/>
              <w:rPr>
                <w:rFonts w:ascii="仿宋_GB2312" w:eastAsia="仿宋_GB2312"/>
                <w:sz w:val="24"/>
              </w:rPr>
            </w:pPr>
            <w:r w:rsidRPr="00540DE7">
              <w:rPr>
                <w:rFonts w:ascii="仿宋_GB2312" w:eastAsia="仿宋_GB2312" w:hint="eastAsia"/>
                <w:sz w:val="24"/>
              </w:rPr>
              <w:t xml:space="preserve">  </w:t>
            </w:r>
            <w:r w:rsidR="001563EC">
              <w:rPr>
                <w:rFonts w:ascii="仿宋_GB2312" w:eastAsia="仿宋_GB2312" w:hint="eastAsia"/>
                <w:sz w:val="24"/>
              </w:rPr>
              <w:t xml:space="preserve">    </w:t>
            </w:r>
            <w:r w:rsidR="001563EC" w:rsidRPr="00540DE7">
              <w:rPr>
                <w:rFonts w:ascii="仿宋_GB2312" w:eastAsia="仿宋_GB2312" w:hint="eastAsia"/>
                <w:sz w:val="24"/>
              </w:rPr>
              <w:t>负责人（签章）：                     学校盖章</w:t>
            </w:r>
          </w:p>
          <w:p w:rsidR="007C4BF5" w:rsidRPr="00540DE7" w:rsidRDefault="007C4BF5" w:rsidP="00313AD9">
            <w:pPr>
              <w:spacing w:beforeLines="50" w:before="156" w:afterLines="50" w:after="156" w:line="460" w:lineRule="exact"/>
              <w:rPr>
                <w:rFonts w:ascii="仿宋_GB2312" w:eastAsia="仿宋_GB2312"/>
                <w:sz w:val="24"/>
              </w:rPr>
            </w:pPr>
            <w:r w:rsidRPr="00540DE7">
              <w:rPr>
                <w:rFonts w:ascii="仿宋_GB2312" w:eastAsia="仿宋_GB2312" w:hint="eastAsia"/>
                <w:sz w:val="24"/>
              </w:rPr>
              <w:t xml:space="preserve">                                  </w:t>
            </w:r>
            <w:r w:rsidR="001563EC">
              <w:rPr>
                <w:rFonts w:ascii="仿宋_GB2312" w:eastAsia="仿宋_GB2312" w:hint="eastAsia"/>
                <w:sz w:val="24"/>
              </w:rPr>
              <w:t xml:space="preserve">    </w:t>
            </w:r>
            <w:r w:rsidRPr="00540DE7">
              <w:rPr>
                <w:rFonts w:ascii="仿宋_GB2312" w:eastAsia="仿宋_GB2312" w:hint="eastAsia"/>
                <w:sz w:val="24"/>
              </w:rPr>
              <w:t xml:space="preserve"> 年     月     日</w:t>
            </w:r>
          </w:p>
        </w:tc>
      </w:tr>
    </w:tbl>
    <w:p w:rsidR="00602AC3" w:rsidRPr="00C345AF" w:rsidRDefault="00602AC3" w:rsidP="00643CC1">
      <w:pPr>
        <w:rPr>
          <w:sz w:val="24"/>
        </w:rPr>
      </w:pPr>
    </w:p>
    <w:sectPr w:rsidR="00602AC3" w:rsidRPr="00C345AF" w:rsidSect="00643CC1">
      <w:headerReference w:type="default" r:id="rId10"/>
      <w:footerReference w:type="even" r:id="rId11"/>
      <w:footerReference w:type="default" r:id="rId12"/>
      <w:pgSz w:w="11906" w:h="16838"/>
      <w:pgMar w:top="623" w:right="1800" w:bottom="468" w:left="1800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587" w:rsidRDefault="00567587" w:rsidP="007C4BF5">
      <w:r>
        <w:separator/>
      </w:r>
    </w:p>
  </w:endnote>
  <w:endnote w:type="continuationSeparator" w:id="0">
    <w:p w:rsidR="00567587" w:rsidRDefault="00567587" w:rsidP="007C4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5BB" w:rsidRPr="000605BB" w:rsidRDefault="00B5112A" w:rsidP="00222138">
    <w:pPr>
      <w:pStyle w:val="a5"/>
      <w:ind w:firstLineChars="100" w:firstLine="280"/>
      <w:rPr>
        <w:rFonts w:ascii="宋体" w:hAnsi="宋体"/>
        <w:sz w:val="28"/>
        <w:szCs w:val="28"/>
      </w:rPr>
    </w:pPr>
    <w:r w:rsidRPr="000605BB">
      <w:rPr>
        <w:rFonts w:ascii="宋体" w:hAnsi="宋体"/>
        <w:sz w:val="28"/>
        <w:szCs w:val="28"/>
      </w:rPr>
      <w:t>—</w:t>
    </w:r>
    <w:r w:rsidRPr="000605BB">
      <w:rPr>
        <w:rFonts w:ascii="宋体" w:hAnsi="宋体" w:hint="eastAsia"/>
        <w:sz w:val="28"/>
        <w:szCs w:val="28"/>
      </w:rPr>
      <w:t xml:space="preserve"> </w:t>
    </w:r>
    <w:r w:rsidR="00B00496" w:rsidRPr="000605BB">
      <w:rPr>
        <w:rFonts w:ascii="宋体" w:hAnsi="宋体"/>
        <w:sz w:val="28"/>
        <w:szCs w:val="28"/>
      </w:rPr>
      <w:fldChar w:fldCharType="begin"/>
    </w:r>
    <w:r w:rsidRPr="000605BB">
      <w:rPr>
        <w:rFonts w:ascii="宋体" w:hAnsi="宋体"/>
        <w:sz w:val="28"/>
        <w:szCs w:val="28"/>
      </w:rPr>
      <w:instrText xml:space="preserve"> PAGE   \* MERGEFORMAT </w:instrText>
    </w:r>
    <w:r w:rsidR="00B00496" w:rsidRPr="000605BB">
      <w:rPr>
        <w:rFonts w:ascii="宋体" w:hAnsi="宋体"/>
        <w:sz w:val="28"/>
        <w:szCs w:val="28"/>
      </w:rPr>
      <w:fldChar w:fldCharType="separate"/>
    </w:r>
    <w:r w:rsidRPr="001A658B">
      <w:rPr>
        <w:rFonts w:ascii="宋体" w:hAnsi="宋体"/>
        <w:noProof/>
        <w:sz w:val="28"/>
        <w:szCs w:val="28"/>
        <w:lang w:val="zh-CN"/>
      </w:rPr>
      <w:t>2</w:t>
    </w:r>
    <w:r w:rsidR="00B00496" w:rsidRPr="000605BB">
      <w:rPr>
        <w:rFonts w:ascii="宋体" w:hAnsi="宋体"/>
        <w:sz w:val="28"/>
        <w:szCs w:val="28"/>
      </w:rPr>
      <w:fldChar w:fldCharType="end"/>
    </w:r>
    <w:r w:rsidRPr="000605BB">
      <w:rPr>
        <w:rFonts w:ascii="宋体" w:hAnsi="宋体" w:hint="eastAsia"/>
        <w:sz w:val="28"/>
        <w:szCs w:val="28"/>
      </w:rPr>
      <w:t xml:space="preserve"> </w:t>
    </w:r>
    <w:r w:rsidRPr="000605BB">
      <w:rPr>
        <w:rFonts w:ascii="宋体" w:hAnsi="宋体"/>
        <w:sz w:val="28"/>
        <w:szCs w:val="28"/>
      </w:rPr>
      <w:t>—</w:t>
    </w:r>
  </w:p>
  <w:p w:rsidR="000605BB" w:rsidRDefault="0056758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2299" w:rsidRPr="0004126D" w:rsidRDefault="00B5112A" w:rsidP="0004126D">
    <w:pPr>
      <w:pStyle w:val="a5"/>
      <w:jc w:val="center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 xml:space="preserve">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587" w:rsidRDefault="00567587" w:rsidP="007C4BF5">
      <w:r>
        <w:separator/>
      </w:r>
    </w:p>
  </w:footnote>
  <w:footnote w:type="continuationSeparator" w:id="0">
    <w:p w:rsidR="00567587" w:rsidRDefault="00567587" w:rsidP="007C4B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58B" w:rsidRDefault="00567587" w:rsidP="008176BC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58B" w:rsidRDefault="00567587" w:rsidP="008176BC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385" w:rsidRDefault="00567587" w:rsidP="00687325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000006"/>
    <w:multiLevelType w:val="singleLevel"/>
    <w:tmpl w:val="00000006"/>
    <w:lvl w:ilvl="0">
      <w:start w:val="3"/>
      <w:numFmt w:val="decimal"/>
      <w:suff w:val="nothing"/>
      <w:lvlText w:val="%1、"/>
      <w:lvlJc w:val="left"/>
    </w:lvl>
  </w:abstractNum>
  <w:abstractNum w:abstractNumId="2">
    <w:nsid w:val="0000000A"/>
    <w:multiLevelType w:val="singleLevel"/>
    <w:tmpl w:val="0000000A"/>
    <w:lvl w:ilvl="0">
      <w:start w:val="1"/>
      <w:numFmt w:val="decimal"/>
      <w:suff w:val="nothing"/>
      <w:lvlText w:val="（%1）"/>
      <w:lvlJc w:val="left"/>
    </w:lvl>
  </w:abstractNum>
  <w:abstractNum w:abstractNumId="3">
    <w:nsid w:val="01E90137"/>
    <w:multiLevelType w:val="hybridMultilevel"/>
    <w:tmpl w:val="63007E3C"/>
    <w:lvl w:ilvl="0" w:tplc="BB60CAB0">
      <w:start w:val="1"/>
      <w:numFmt w:val="japaneseCounting"/>
      <w:lvlText w:val="第%1章"/>
      <w:lvlJc w:val="left"/>
      <w:pPr>
        <w:ind w:left="1371" w:hanging="94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9E9641B"/>
    <w:multiLevelType w:val="hybridMultilevel"/>
    <w:tmpl w:val="0936DB54"/>
    <w:lvl w:ilvl="0" w:tplc="ECD67F5A">
      <w:start w:val="8"/>
      <w:numFmt w:val="japaneseCounting"/>
      <w:lvlText w:val="第%1条"/>
      <w:lvlJc w:val="left"/>
      <w:pPr>
        <w:tabs>
          <w:tab w:val="num" w:pos="1455"/>
        </w:tabs>
        <w:ind w:left="1455" w:hanging="975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5">
    <w:nsid w:val="0C9E2F90"/>
    <w:multiLevelType w:val="multilevel"/>
    <w:tmpl w:val="9294A262"/>
    <w:lvl w:ilvl="0">
      <w:start w:val="1"/>
      <w:numFmt w:val="decimal"/>
      <w:lvlText w:val="%1."/>
      <w:lvlJc w:val="center"/>
      <w:pPr>
        <w:tabs>
          <w:tab w:val="num" w:pos="420"/>
        </w:tabs>
        <w:ind w:left="420" w:hanging="244"/>
      </w:pPr>
      <w:rPr>
        <w:rFonts w:hint="eastAsia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127D0885"/>
    <w:multiLevelType w:val="hybridMultilevel"/>
    <w:tmpl w:val="4B928028"/>
    <w:lvl w:ilvl="0" w:tplc="E2B833A2">
      <w:start w:val="1"/>
      <w:numFmt w:val="japaneseCounting"/>
      <w:lvlText w:val="%1、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7">
    <w:nsid w:val="164808EF"/>
    <w:multiLevelType w:val="hybridMultilevel"/>
    <w:tmpl w:val="257ED2BC"/>
    <w:lvl w:ilvl="0" w:tplc="70F27FE6">
      <w:start w:val="3"/>
      <w:numFmt w:val="bullet"/>
      <w:lvlText w:val="□"/>
      <w:lvlJc w:val="left"/>
      <w:pPr>
        <w:tabs>
          <w:tab w:val="num" w:pos="995"/>
        </w:tabs>
        <w:ind w:left="995" w:hanging="435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400"/>
        </w:tabs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20"/>
        </w:tabs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40"/>
        </w:tabs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60"/>
        </w:tabs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80"/>
        </w:tabs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00"/>
        </w:tabs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20"/>
        </w:tabs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40"/>
        </w:tabs>
        <w:ind w:left="4340" w:hanging="420"/>
      </w:pPr>
      <w:rPr>
        <w:rFonts w:ascii="Wingdings" w:hAnsi="Wingdings" w:hint="default"/>
      </w:rPr>
    </w:lvl>
  </w:abstractNum>
  <w:abstractNum w:abstractNumId="8">
    <w:nsid w:val="17AA79E6"/>
    <w:multiLevelType w:val="hybridMultilevel"/>
    <w:tmpl w:val="62469064"/>
    <w:lvl w:ilvl="0" w:tplc="6CB4A026">
      <w:start w:val="2"/>
      <w:numFmt w:val="japaneseCounting"/>
      <w:lvlText w:val="第%1章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1A6D0109"/>
    <w:multiLevelType w:val="hybridMultilevel"/>
    <w:tmpl w:val="A38A940E"/>
    <w:lvl w:ilvl="0" w:tplc="6D5A9EA2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1C3317E5"/>
    <w:multiLevelType w:val="hybridMultilevel"/>
    <w:tmpl w:val="4BDA6A16"/>
    <w:lvl w:ilvl="0" w:tplc="BD68FA0C">
      <w:start w:val="1"/>
      <w:numFmt w:val="japaneseCounting"/>
      <w:lvlText w:val="第%1条"/>
      <w:lvlJc w:val="left"/>
      <w:pPr>
        <w:ind w:left="1710" w:hanging="108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11">
    <w:nsid w:val="20A2260D"/>
    <w:multiLevelType w:val="hybridMultilevel"/>
    <w:tmpl w:val="72F6D5C4"/>
    <w:lvl w:ilvl="0" w:tplc="F5B83012">
      <w:start w:val="2"/>
      <w:numFmt w:val="japaneseCounting"/>
      <w:lvlText w:val="(%1)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7AFC9C82">
      <w:start w:val="1"/>
      <w:numFmt w:val="decimal"/>
      <w:lvlText w:val="%2."/>
      <w:lvlJc w:val="left"/>
      <w:pPr>
        <w:tabs>
          <w:tab w:val="num" w:pos="1620"/>
        </w:tabs>
        <w:ind w:left="162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2">
    <w:nsid w:val="22072E6E"/>
    <w:multiLevelType w:val="hybridMultilevel"/>
    <w:tmpl w:val="B6767F8A"/>
    <w:lvl w:ilvl="0" w:tplc="A8A445A6">
      <w:start w:val="1"/>
      <w:numFmt w:val="decimal"/>
      <w:lvlText w:val="%1."/>
      <w:lvlJc w:val="center"/>
      <w:pPr>
        <w:tabs>
          <w:tab w:val="num" w:pos="420"/>
        </w:tabs>
        <w:ind w:left="420" w:hanging="244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27941E56"/>
    <w:multiLevelType w:val="hybridMultilevel"/>
    <w:tmpl w:val="14D699A6"/>
    <w:lvl w:ilvl="0" w:tplc="33F8371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70E4FCB"/>
    <w:multiLevelType w:val="hybridMultilevel"/>
    <w:tmpl w:val="E1E25C20"/>
    <w:lvl w:ilvl="0" w:tplc="27D2070A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38E56342"/>
    <w:multiLevelType w:val="hybridMultilevel"/>
    <w:tmpl w:val="CD061B1C"/>
    <w:lvl w:ilvl="0" w:tplc="5EAEB2F4">
      <w:start w:val="20"/>
      <w:numFmt w:val="bullet"/>
      <w:lvlText w:val="—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Bookshelf Symbol 7" w:hAnsi="Bookshelf Symbol 7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Bookshelf Symbol 7" w:hAnsi="Bookshelf Symbol 7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Bookshelf Symbol 7" w:hAnsi="Bookshelf Symbol 7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Bookshelf Symbol 7" w:hAnsi="Bookshelf Symbol 7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Bookshelf Symbol 7" w:hAnsi="Bookshelf Symbol 7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Bookshelf Symbol 7" w:hAnsi="Bookshelf Symbol 7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Bookshelf Symbol 7" w:hAnsi="Bookshelf Symbol 7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Bookshelf Symbol 7" w:hAnsi="Bookshelf Symbol 7" w:hint="default"/>
      </w:rPr>
    </w:lvl>
  </w:abstractNum>
  <w:abstractNum w:abstractNumId="16">
    <w:nsid w:val="3CDA32D4"/>
    <w:multiLevelType w:val="hybridMultilevel"/>
    <w:tmpl w:val="4872B4A4"/>
    <w:lvl w:ilvl="0" w:tplc="DEBEBFC4">
      <w:start w:val="20"/>
      <w:numFmt w:val="bullet"/>
      <w:lvlText w:val="—"/>
      <w:lvlJc w:val="left"/>
      <w:pPr>
        <w:ind w:left="72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Bookshelf Symbol 7" w:hAnsi="Bookshelf Symbol 7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Bookshelf Symbol 7" w:hAnsi="Bookshelf Symbol 7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Bookshelf Symbol 7" w:hAnsi="Bookshelf Symbol 7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Bookshelf Symbol 7" w:hAnsi="Bookshelf Symbol 7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Bookshelf Symbol 7" w:hAnsi="Bookshelf Symbol 7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Bookshelf Symbol 7" w:hAnsi="Bookshelf Symbol 7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Bookshelf Symbol 7" w:hAnsi="Bookshelf Symbol 7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Bookshelf Symbol 7" w:hAnsi="Bookshelf Symbol 7" w:hint="default"/>
      </w:rPr>
    </w:lvl>
  </w:abstractNum>
  <w:abstractNum w:abstractNumId="17">
    <w:nsid w:val="40C03D8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8">
    <w:nsid w:val="415A4E4A"/>
    <w:multiLevelType w:val="hybridMultilevel"/>
    <w:tmpl w:val="5EFEBFD8"/>
    <w:lvl w:ilvl="0" w:tplc="5EDC9674">
      <w:start w:val="1"/>
      <w:numFmt w:val="japaneseCounting"/>
      <w:lvlText w:val="%1、"/>
      <w:lvlJc w:val="left"/>
      <w:pPr>
        <w:ind w:left="207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90" w:hanging="420"/>
      </w:pPr>
    </w:lvl>
    <w:lvl w:ilvl="2" w:tplc="0409001B" w:tentative="1">
      <w:start w:val="1"/>
      <w:numFmt w:val="lowerRoman"/>
      <w:lvlText w:val="%3."/>
      <w:lvlJc w:val="right"/>
      <w:pPr>
        <w:ind w:left="2610" w:hanging="420"/>
      </w:pPr>
    </w:lvl>
    <w:lvl w:ilvl="3" w:tplc="0409000F" w:tentative="1">
      <w:start w:val="1"/>
      <w:numFmt w:val="decimal"/>
      <w:lvlText w:val="%4."/>
      <w:lvlJc w:val="left"/>
      <w:pPr>
        <w:ind w:left="3030" w:hanging="420"/>
      </w:pPr>
    </w:lvl>
    <w:lvl w:ilvl="4" w:tplc="04090019" w:tentative="1">
      <w:start w:val="1"/>
      <w:numFmt w:val="lowerLetter"/>
      <w:lvlText w:val="%5)"/>
      <w:lvlJc w:val="left"/>
      <w:pPr>
        <w:ind w:left="3450" w:hanging="420"/>
      </w:pPr>
    </w:lvl>
    <w:lvl w:ilvl="5" w:tplc="0409001B" w:tentative="1">
      <w:start w:val="1"/>
      <w:numFmt w:val="lowerRoman"/>
      <w:lvlText w:val="%6."/>
      <w:lvlJc w:val="right"/>
      <w:pPr>
        <w:ind w:left="3870" w:hanging="420"/>
      </w:pPr>
    </w:lvl>
    <w:lvl w:ilvl="6" w:tplc="0409000F" w:tentative="1">
      <w:start w:val="1"/>
      <w:numFmt w:val="decimal"/>
      <w:lvlText w:val="%7."/>
      <w:lvlJc w:val="left"/>
      <w:pPr>
        <w:ind w:left="4290" w:hanging="420"/>
      </w:pPr>
    </w:lvl>
    <w:lvl w:ilvl="7" w:tplc="04090019" w:tentative="1">
      <w:start w:val="1"/>
      <w:numFmt w:val="lowerLetter"/>
      <w:lvlText w:val="%8)"/>
      <w:lvlJc w:val="left"/>
      <w:pPr>
        <w:ind w:left="4710" w:hanging="420"/>
      </w:pPr>
    </w:lvl>
    <w:lvl w:ilvl="8" w:tplc="0409001B" w:tentative="1">
      <w:start w:val="1"/>
      <w:numFmt w:val="lowerRoman"/>
      <w:lvlText w:val="%9."/>
      <w:lvlJc w:val="right"/>
      <w:pPr>
        <w:ind w:left="5130" w:hanging="420"/>
      </w:pPr>
    </w:lvl>
  </w:abstractNum>
  <w:abstractNum w:abstractNumId="19">
    <w:nsid w:val="41743786"/>
    <w:multiLevelType w:val="hybridMultilevel"/>
    <w:tmpl w:val="C3401B4E"/>
    <w:lvl w:ilvl="0" w:tplc="7EE0DFD8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2740FDD"/>
    <w:multiLevelType w:val="hybridMultilevel"/>
    <w:tmpl w:val="31866A4C"/>
    <w:lvl w:ilvl="0" w:tplc="E7647D10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21">
    <w:nsid w:val="43D619DD"/>
    <w:multiLevelType w:val="hybridMultilevel"/>
    <w:tmpl w:val="E55EF042"/>
    <w:lvl w:ilvl="0" w:tplc="7FCADB98">
      <w:start w:val="1"/>
      <w:numFmt w:val="japaneseCounting"/>
      <w:lvlText w:val="%1、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22">
    <w:nsid w:val="44275087"/>
    <w:multiLevelType w:val="hybridMultilevel"/>
    <w:tmpl w:val="2E42224A"/>
    <w:lvl w:ilvl="0" w:tplc="B8447EA0">
      <w:start w:val="1"/>
      <w:numFmt w:val="japaneseCounting"/>
      <w:lvlText w:val="（%1）"/>
      <w:lvlJc w:val="left"/>
      <w:pPr>
        <w:tabs>
          <w:tab w:val="num" w:pos="1680"/>
        </w:tabs>
        <w:ind w:left="1680" w:hanging="12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3">
    <w:nsid w:val="482447FC"/>
    <w:multiLevelType w:val="hybridMultilevel"/>
    <w:tmpl w:val="FCEA545C"/>
    <w:lvl w:ilvl="0" w:tplc="4D4A75F0">
      <w:start w:val="10"/>
      <w:numFmt w:val="bullet"/>
      <w:lvlText w:val="—"/>
      <w:lvlJc w:val="left"/>
      <w:pPr>
        <w:ind w:left="774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220" w:hanging="420"/>
      </w:pPr>
      <w:rPr>
        <w:rFonts w:ascii="Bookshelf Symbol 7" w:hAnsi="Bookshelf Symbol 7" w:hint="default"/>
      </w:rPr>
    </w:lvl>
    <w:lvl w:ilvl="2" w:tplc="04090005" w:tentative="1">
      <w:start w:val="1"/>
      <w:numFmt w:val="bullet"/>
      <w:lvlText w:val=""/>
      <w:lvlJc w:val="left"/>
      <w:pPr>
        <w:ind w:left="8640" w:hanging="420"/>
      </w:pPr>
      <w:rPr>
        <w:rFonts w:ascii="Bookshelf Symbol 7" w:hAnsi="Bookshelf Symbol 7" w:hint="default"/>
      </w:rPr>
    </w:lvl>
    <w:lvl w:ilvl="3" w:tplc="04090001" w:tentative="1">
      <w:start w:val="1"/>
      <w:numFmt w:val="bullet"/>
      <w:lvlText w:val=""/>
      <w:lvlJc w:val="left"/>
      <w:pPr>
        <w:ind w:left="9060" w:hanging="420"/>
      </w:pPr>
      <w:rPr>
        <w:rFonts w:ascii="Bookshelf Symbol 7" w:hAnsi="Bookshelf Symbol 7" w:hint="default"/>
      </w:rPr>
    </w:lvl>
    <w:lvl w:ilvl="4" w:tplc="04090003" w:tentative="1">
      <w:start w:val="1"/>
      <w:numFmt w:val="bullet"/>
      <w:lvlText w:val=""/>
      <w:lvlJc w:val="left"/>
      <w:pPr>
        <w:ind w:left="9480" w:hanging="420"/>
      </w:pPr>
      <w:rPr>
        <w:rFonts w:ascii="Bookshelf Symbol 7" w:hAnsi="Bookshelf Symbol 7" w:hint="default"/>
      </w:rPr>
    </w:lvl>
    <w:lvl w:ilvl="5" w:tplc="04090005" w:tentative="1">
      <w:start w:val="1"/>
      <w:numFmt w:val="bullet"/>
      <w:lvlText w:val=""/>
      <w:lvlJc w:val="left"/>
      <w:pPr>
        <w:ind w:left="9900" w:hanging="420"/>
      </w:pPr>
      <w:rPr>
        <w:rFonts w:ascii="Bookshelf Symbol 7" w:hAnsi="Bookshelf Symbol 7" w:hint="default"/>
      </w:rPr>
    </w:lvl>
    <w:lvl w:ilvl="6" w:tplc="04090001" w:tentative="1">
      <w:start w:val="1"/>
      <w:numFmt w:val="bullet"/>
      <w:lvlText w:val=""/>
      <w:lvlJc w:val="left"/>
      <w:pPr>
        <w:ind w:left="10320" w:hanging="420"/>
      </w:pPr>
      <w:rPr>
        <w:rFonts w:ascii="Bookshelf Symbol 7" w:hAnsi="Bookshelf Symbol 7" w:hint="default"/>
      </w:rPr>
    </w:lvl>
    <w:lvl w:ilvl="7" w:tplc="04090003" w:tentative="1">
      <w:start w:val="1"/>
      <w:numFmt w:val="bullet"/>
      <w:lvlText w:val=""/>
      <w:lvlJc w:val="left"/>
      <w:pPr>
        <w:ind w:left="10740" w:hanging="420"/>
      </w:pPr>
      <w:rPr>
        <w:rFonts w:ascii="Bookshelf Symbol 7" w:hAnsi="Bookshelf Symbol 7" w:hint="default"/>
      </w:rPr>
    </w:lvl>
    <w:lvl w:ilvl="8" w:tplc="04090005" w:tentative="1">
      <w:start w:val="1"/>
      <w:numFmt w:val="bullet"/>
      <w:lvlText w:val=""/>
      <w:lvlJc w:val="left"/>
      <w:pPr>
        <w:ind w:left="11160" w:hanging="420"/>
      </w:pPr>
      <w:rPr>
        <w:rFonts w:ascii="Bookshelf Symbol 7" w:hAnsi="Bookshelf Symbol 7" w:hint="default"/>
      </w:rPr>
    </w:lvl>
  </w:abstractNum>
  <w:abstractNum w:abstractNumId="24">
    <w:nsid w:val="4F1A6FE3"/>
    <w:multiLevelType w:val="hybridMultilevel"/>
    <w:tmpl w:val="56708D44"/>
    <w:lvl w:ilvl="0" w:tplc="8662C2EE">
      <w:start w:val="1"/>
      <w:numFmt w:val="decimal"/>
      <w:lvlText w:val="%1."/>
      <w:lvlJc w:val="center"/>
      <w:pPr>
        <w:tabs>
          <w:tab w:val="num" w:pos="420"/>
        </w:tabs>
        <w:ind w:left="420" w:hanging="244"/>
      </w:pPr>
      <w:rPr>
        <w:rFonts w:hint="eastAsia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5B1923C1"/>
    <w:multiLevelType w:val="hybridMultilevel"/>
    <w:tmpl w:val="99863A46"/>
    <w:lvl w:ilvl="0" w:tplc="DE449696">
      <w:start w:val="1"/>
      <w:numFmt w:val="japaneseCounting"/>
      <w:lvlText w:val="第%1条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5DB23175"/>
    <w:multiLevelType w:val="hybridMultilevel"/>
    <w:tmpl w:val="A06E23C2"/>
    <w:lvl w:ilvl="0" w:tplc="4CF4BD74">
      <w:start w:val="1"/>
      <w:numFmt w:val="decimal"/>
      <w:lvlText w:val="%1．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27">
    <w:nsid w:val="649B564C"/>
    <w:multiLevelType w:val="hybridMultilevel"/>
    <w:tmpl w:val="4CACB9EC"/>
    <w:lvl w:ilvl="0" w:tplc="04090017">
      <w:start w:val="1"/>
      <w:numFmt w:val="chineseCountingThousand"/>
      <w:lvlText w:val="(%1)"/>
      <w:lvlJc w:val="left"/>
      <w:pPr>
        <w:tabs>
          <w:tab w:val="num" w:pos="420"/>
        </w:tabs>
        <w:ind w:left="420" w:hanging="420"/>
      </w:p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4CC2476"/>
    <w:multiLevelType w:val="hybridMultilevel"/>
    <w:tmpl w:val="1DB02F66"/>
    <w:lvl w:ilvl="0" w:tplc="E5EA0110">
      <w:start w:val="10"/>
      <w:numFmt w:val="bullet"/>
      <w:lvlText w:val="—"/>
      <w:lvlJc w:val="left"/>
      <w:pPr>
        <w:ind w:left="747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7950" w:hanging="420"/>
      </w:pPr>
      <w:rPr>
        <w:rFonts w:ascii="Bookshelf Symbol 7" w:hAnsi="Bookshelf Symbol 7" w:hint="default"/>
      </w:rPr>
    </w:lvl>
    <w:lvl w:ilvl="2" w:tplc="04090005" w:tentative="1">
      <w:start w:val="1"/>
      <w:numFmt w:val="bullet"/>
      <w:lvlText w:val=""/>
      <w:lvlJc w:val="left"/>
      <w:pPr>
        <w:ind w:left="8370" w:hanging="420"/>
      </w:pPr>
      <w:rPr>
        <w:rFonts w:ascii="Bookshelf Symbol 7" w:hAnsi="Bookshelf Symbol 7" w:hint="default"/>
      </w:rPr>
    </w:lvl>
    <w:lvl w:ilvl="3" w:tplc="04090001" w:tentative="1">
      <w:start w:val="1"/>
      <w:numFmt w:val="bullet"/>
      <w:lvlText w:val=""/>
      <w:lvlJc w:val="left"/>
      <w:pPr>
        <w:ind w:left="8790" w:hanging="420"/>
      </w:pPr>
      <w:rPr>
        <w:rFonts w:ascii="Bookshelf Symbol 7" w:hAnsi="Bookshelf Symbol 7" w:hint="default"/>
      </w:rPr>
    </w:lvl>
    <w:lvl w:ilvl="4" w:tplc="04090003" w:tentative="1">
      <w:start w:val="1"/>
      <w:numFmt w:val="bullet"/>
      <w:lvlText w:val=""/>
      <w:lvlJc w:val="left"/>
      <w:pPr>
        <w:ind w:left="9210" w:hanging="420"/>
      </w:pPr>
      <w:rPr>
        <w:rFonts w:ascii="Bookshelf Symbol 7" w:hAnsi="Bookshelf Symbol 7" w:hint="default"/>
      </w:rPr>
    </w:lvl>
    <w:lvl w:ilvl="5" w:tplc="04090005" w:tentative="1">
      <w:start w:val="1"/>
      <w:numFmt w:val="bullet"/>
      <w:lvlText w:val=""/>
      <w:lvlJc w:val="left"/>
      <w:pPr>
        <w:ind w:left="9630" w:hanging="420"/>
      </w:pPr>
      <w:rPr>
        <w:rFonts w:ascii="Bookshelf Symbol 7" w:hAnsi="Bookshelf Symbol 7" w:hint="default"/>
      </w:rPr>
    </w:lvl>
    <w:lvl w:ilvl="6" w:tplc="04090001" w:tentative="1">
      <w:start w:val="1"/>
      <w:numFmt w:val="bullet"/>
      <w:lvlText w:val=""/>
      <w:lvlJc w:val="left"/>
      <w:pPr>
        <w:ind w:left="10050" w:hanging="420"/>
      </w:pPr>
      <w:rPr>
        <w:rFonts w:ascii="Bookshelf Symbol 7" w:hAnsi="Bookshelf Symbol 7" w:hint="default"/>
      </w:rPr>
    </w:lvl>
    <w:lvl w:ilvl="7" w:tplc="04090003" w:tentative="1">
      <w:start w:val="1"/>
      <w:numFmt w:val="bullet"/>
      <w:lvlText w:val=""/>
      <w:lvlJc w:val="left"/>
      <w:pPr>
        <w:ind w:left="10470" w:hanging="420"/>
      </w:pPr>
      <w:rPr>
        <w:rFonts w:ascii="Bookshelf Symbol 7" w:hAnsi="Bookshelf Symbol 7" w:hint="default"/>
      </w:rPr>
    </w:lvl>
    <w:lvl w:ilvl="8" w:tplc="04090005" w:tentative="1">
      <w:start w:val="1"/>
      <w:numFmt w:val="bullet"/>
      <w:lvlText w:val=""/>
      <w:lvlJc w:val="left"/>
      <w:pPr>
        <w:ind w:left="10890" w:hanging="420"/>
      </w:pPr>
      <w:rPr>
        <w:rFonts w:ascii="Bookshelf Symbol 7" w:hAnsi="Bookshelf Symbol 7" w:hint="default"/>
      </w:rPr>
    </w:lvl>
  </w:abstractNum>
  <w:abstractNum w:abstractNumId="29">
    <w:nsid w:val="6D3146F3"/>
    <w:multiLevelType w:val="hybridMultilevel"/>
    <w:tmpl w:val="F6D28214"/>
    <w:lvl w:ilvl="0" w:tplc="97C4CC56">
      <w:start w:val="1"/>
      <w:numFmt w:val="japaneseCounting"/>
      <w:lvlText w:val="%1、"/>
      <w:lvlJc w:val="left"/>
      <w:pPr>
        <w:tabs>
          <w:tab w:val="num" w:pos="1259"/>
        </w:tabs>
        <w:ind w:left="1259" w:hanging="720"/>
      </w:pPr>
      <w:rPr>
        <w:rFonts w:hint="eastAsia"/>
      </w:rPr>
    </w:lvl>
    <w:lvl w:ilvl="1" w:tplc="9F5ABA16">
      <w:start w:val="1"/>
      <w:numFmt w:val="decimal"/>
      <w:lvlText w:val="%2．"/>
      <w:lvlJc w:val="left"/>
      <w:pPr>
        <w:tabs>
          <w:tab w:val="num" w:pos="1679"/>
        </w:tabs>
        <w:ind w:left="1679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99"/>
        </w:tabs>
        <w:ind w:left="179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19"/>
        </w:tabs>
        <w:ind w:left="221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39"/>
        </w:tabs>
        <w:ind w:left="263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59"/>
        </w:tabs>
        <w:ind w:left="305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79"/>
        </w:tabs>
        <w:ind w:left="347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99"/>
        </w:tabs>
        <w:ind w:left="389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19"/>
        </w:tabs>
        <w:ind w:left="4319" w:hanging="420"/>
      </w:pPr>
    </w:lvl>
  </w:abstractNum>
  <w:abstractNum w:abstractNumId="30">
    <w:nsid w:val="6F2C469D"/>
    <w:multiLevelType w:val="hybridMultilevel"/>
    <w:tmpl w:val="55E6AFF6"/>
    <w:lvl w:ilvl="0" w:tplc="DC265DFE">
      <w:start w:val="20"/>
      <w:numFmt w:val="bullet"/>
      <w:lvlText w:val="—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Bookshelf Symbol 7" w:hAnsi="Bookshelf Symbol 7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Bookshelf Symbol 7" w:hAnsi="Bookshelf Symbol 7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Bookshelf Symbol 7" w:hAnsi="Bookshelf Symbol 7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Bookshelf Symbol 7" w:hAnsi="Bookshelf Symbol 7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Bookshelf Symbol 7" w:hAnsi="Bookshelf Symbol 7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Bookshelf Symbol 7" w:hAnsi="Bookshelf Symbol 7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Bookshelf Symbol 7" w:hAnsi="Bookshelf Symbol 7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Bookshelf Symbol 7" w:hAnsi="Bookshelf Symbol 7" w:hint="default"/>
      </w:rPr>
    </w:lvl>
  </w:abstractNum>
  <w:abstractNum w:abstractNumId="31">
    <w:nsid w:val="7A740646"/>
    <w:multiLevelType w:val="hybridMultilevel"/>
    <w:tmpl w:val="D264C22A"/>
    <w:lvl w:ilvl="0" w:tplc="BFA6D82E">
      <w:start w:val="1"/>
      <w:numFmt w:val="decimal"/>
      <w:lvlText w:val="%1."/>
      <w:lvlJc w:val="center"/>
      <w:pPr>
        <w:tabs>
          <w:tab w:val="num" w:pos="420"/>
        </w:tabs>
        <w:ind w:left="420" w:hanging="244"/>
      </w:pPr>
      <w:rPr>
        <w:rFonts w:hint="eastAsia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7ACA6FA3"/>
    <w:multiLevelType w:val="hybridMultilevel"/>
    <w:tmpl w:val="7A269A28"/>
    <w:lvl w:ilvl="0" w:tplc="BA0E61DA">
      <w:start w:val="1"/>
      <w:numFmt w:val="japaneseCounting"/>
      <w:lvlText w:val="（%1）"/>
      <w:lvlJc w:val="left"/>
      <w:pPr>
        <w:tabs>
          <w:tab w:val="num" w:pos="1415"/>
        </w:tabs>
        <w:ind w:left="141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20"/>
  </w:num>
  <w:num w:numId="5">
    <w:abstractNumId w:val="10"/>
  </w:num>
  <w:num w:numId="6">
    <w:abstractNumId w:val="3"/>
  </w:num>
  <w:num w:numId="7">
    <w:abstractNumId w:val="1"/>
  </w:num>
  <w:num w:numId="8">
    <w:abstractNumId w:val="21"/>
  </w:num>
  <w:num w:numId="9">
    <w:abstractNumId w:val="18"/>
  </w:num>
  <w:num w:numId="10">
    <w:abstractNumId w:val="13"/>
  </w:num>
  <w:num w:numId="11">
    <w:abstractNumId w:val="6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5"/>
  </w:num>
  <w:num w:numId="14">
    <w:abstractNumId w:val="4"/>
  </w:num>
  <w:num w:numId="15">
    <w:abstractNumId w:val="7"/>
  </w:num>
  <w:num w:numId="16">
    <w:abstractNumId w:val="32"/>
  </w:num>
  <w:num w:numId="17">
    <w:abstractNumId w:val="22"/>
  </w:num>
  <w:num w:numId="18">
    <w:abstractNumId w:val="29"/>
  </w:num>
  <w:num w:numId="19">
    <w:abstractNumId w:val="31"/>
  </w:num>
  <w:num w:numId="20">
    <w:abstractNumId w:val="12"/>
  </w:num>
  <w:num w:numId="21">
    <w:abstractNumId w:val="14"/>
  </w:num>
  <w:num w:numId="22">
    <w:abstractNumId w:val="11"/>
  </w:num>
  <w:num w:numId="2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</w:num>
  <w:num w:numId="25">
    <w:abstractNumId w:val="17"/>
  </w:num>
  <w:num w:numId="26">
    <w:abstractNumId w:val="5"/>
  </w:num>
  <w:num w:numId="27">
    <w:abstractNumId w:val="27"/>
  </w:num>
  <w:num w:numId="28">
    <w:abstractNumId w:val="9"/>
  </w:num>
  <w:num w:numId="29">
    <w:abstractNumId w:val="24"/>
  </w:num>
  <w:num w:numId="30">
    <w:abstractNumId w:val="23"/>
  </w:num>
  <w:num w:numId="31">
    <w:abstractNumId w:val="28"/>
  </w:num>
  <w:num w:numId="32">
    <w:abstractNumId w:val="30"/>
  </w:num>
  <w:num w:numId="33">
    <w:abstractNumId w:val="16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C4BF5"/>
    <w:rsid w:val="00064CAD"/>
    <w:rsid w:val="00105B69"/>
    <w:rsid w:val="001563EC"/>
    <w:rsid w:val="001D2B99"/>
    <w:rsid w:val="002211CD"/>
    <w:rsid w:val="00294B47"/>
    <w:rsid w:val="00313AD9"/>
    <w:rsid w:val="004501ED"/>
    <w:rsid w:val="00567587"/>
    <w:rsid w:val="00602AC3"/>
    <w:rsid w:val="00643CC1"/>
    <w:rsid w:val="00651F15"/>
    <w:rsid w:val="007C4BF5"/>
    <w:rsid w:val="00821AC9"/>
    <w:rsid w:val="008778AD"/>
    <w:rsid w:val="009B3089"/>
    <w:rsid w:val="00B00496"/>
    <w:rsid w:val="00B5112A"/>
    <w:rsid w:val="00C345AF"/>
    <w:rsid w:val="00D7691D"/>
    <w:rsid w:val="00EF137B"/>
    <w:rsid w:val="00F256EA"/>
    <w:rsid w:val="00FE1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BF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7C4BF5"/>
    <w:pPr>
      <w:keepNext/>
      <w:keepLines/>
      <w:spacing w:before="340" w:after="330" w:line="578" w:lineRule="auto"/>
      <w:outlineLvl w:val="0"/>
    </w:pPr>
    <w:rPr>
      <w:b/>
      <w:bCs/>
      <w:kern w:val="44"/>
      <w:sz w:val="24"/>
      <w:szCs w:val="44"/>
    </w:rPr>
  </w:style>
  <w:style w:type="paragraph" w:styleId="2">
    <w:name w:val="heading 2"/>
    <w:basedOn w:val="a"/>
    <w:link w:val="2Char"/>
    <w:qFormat/>
    <w:rsid w:val="007C4BF5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C4BF5"/>
    <w:rPr>
      <w:rFonts w:ascii="Times New Roman" w:eastAsia="宋体" w:hAnsi="Times New Roman" w:cs="Times New Roman"/>
      <w:b/>
      <w:bCs/>
      <w:kern w:val="44"/>
      <w:sz w:val="24"/>
      <w:szCs w:val="44"/>
    </w:rPr>
  </w:style>
  <w:style w:type="character" w:customStyle="1" w:styleId="2Char">
    <w:name w:val="标题 2 Char"/>
    <w:basedOn w:val="a0"/>
    <w:link w:val="2"/>
    <w:rsid w:val="007C4BF5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rsid w:val="007C4BF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Char"/>
    <w:rsid w:val="007C4B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7C4BF5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rsid w:val="007C4B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7C4BF5"/>
    <w:rPr>
      <w:rFonts w:ascii="Times New Roman" w:eastAsia="宋体" w:hAnsi="Times New Roman" w:cs="Times New Roman"/>
      <w:sz w:val="18"/>
      <w:szCs w:val="18"/>
    </w:rPr>
  </w:style>
  <w:style w:type="paragraph" w:styleId="a6">
    <w:name w:val="Date"/>
    <w:basedOn w:val="a"/>
    <w:next w:val="a"/>
    <w:link w:val="Char1"/>
    <w:rsid w:val="007C4BF5"/>
    <w:pPr>
      <w:ind w:leftChars="2500" w:left="100"/>
    </w:pPr>
  </w:style>
  <w:style w:type="character" w:customStyle="1" w:styleId="Char1">
    <w:name w:val="日期 Char"/>
    <w:basedOn w:val="a0"/>
    <w:link w:val="a6"/>
    <w:rsid w:val="007C4BF5"/>
    <w:rPr>
      <w:rFonts w:ascii="Times New Roman" w:eastAsia="宋体" w:hAnsi="Times New Roman" w:cs="Times New Roman"/>
      <w:szCs w:val="24"/>
    </w:rPr>
  </w:style>
  <w:style w:type="character" w:styleId="a7">
    <w:name w:val="Hyperlink"/>
    <w:basedOn w:val="a0"/>
    <w:uiPriority w:val="99"/>
    <w:rsid w:val="007C4BF5"/>
    <w:rPr>
      <w:color w:val="0000FF"/>
      <w:u w:val="single"/>
    </w:rPr>
  </w:style>
  <w:style w:type="character" w:styleId="a8">
    <w:name w:val="footnote reference"/>
    <w:rsid w:val="007C4BF5"/>
    <w:rPr>
      <w:vertAlign w:val="superscript"/>
    </w:rPr>
  </w:style>
  <w:style w:type="paragraph" w:styleId="a9">
    <w:name w:val="footnote text"/>
    <w:basedOn w:val="a"/>
    <w:link w:val="Char2"/>
    <w:rsid w:val="007C4BF5"/>
    <w:pPr>
      <w:snapToGrid w:val="0"/>
      <w:jc w:val="left"/>
    </w:pPr>
    <w:rPr>
      <w:sz w:val="18"/>
      <w:szCs w:val="18"/>
    </w:rPr>
  </w:style>
  <w:style w:type="character" w:customStyle="1" w:styleId="Char2">
    <w:name w:val="脚注文本 Char"/>
    <w:basedOn w:val="a0"/>
    <w:link w:val="a9"/>
    <w:rsid w:val="007C4BF5"/>
    <w:rPr>
      <w:rFonts w:ascii="Times New Roman" w:eastAsia="宋体" w:hAnsi="Times New Roman" w:cs="Times New Roman"/>
      <w:sz w:val="18"/>
      <w:szCs w:val="18"/>
    </w:rPr>
  </w:style>
  <w:style w:type="character" w:styleId="aa">
    <w:name w:val="annotation reference"/>
    <w:rsid w:val="007C4BF5"/>
    <w:rPr>
      <w:sz w:val="21"/>
      <w:szCs w:val="21"/>
    </w:rPr>
  </w:style>
  <w:style w:type="character" w:customStyle="1" w:styleId="Char3">
    <w:name w:val="批注框文本 Char"/>
    <w:basedOn w:val="a0"/>
    <w:link w:val="ab"/>
    <w:rsid w:val="007C4BF5"/>
    <w:rPr>
      <w:sz w:val="18"/>
      <w:szCs w:val="18"/>
    </w:rPr>
  </w:style>
  <w:style w:type="paragraph" w:styleId="ab">
    <w:name w:val="Balloon Text"/>
    <w:basedOn w:val="a"/>
    <w:link w:val="Char3"/>
    <w:rsid w:val="007C4BF5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0">
    <w:name w:val="批注框文本 Char1"/>
    <w:basedOn w:val="a0"/>
    <w:uiPriority w:val="99"/>
    <w:semiHidden/>
    <w:rsid w:val="007C4BF5"/>
    <w:rPr>
      <w:rFonts w:ascii="Times New Roman" w:eastAsia="宋体" w:hAnsi="Times New Roman" w:cs="Times New Roman"/>
      <w:sz w:val="18"/>
      <w:szCs w:val="18"/>
    </w:rPr>
  </w:style>
  <w:style w:type="table" w:styleId="ac">
    <w:name w:val="Table Grid"/>
    <w:basedOn w:val="a1"/>
    <w:rsid w:val="007C4BF5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basedOn w:val="a0"/>
    <w:qFormat/>
    <w:rsid w:val="007C4BF5"/>
    <w:rPr>
      <w:b/>
      <w:bCs/>
    </w:rPr>
  </w:style>
  <w:style w:type="character" w:customStyle="1" w:styleId="2Char0">
    <w:name w:val="正文文本缩进 2 Char"/>
    <w:basedOn w:val="a0"/>
    <w:link w:val="20"/>
    <w:rsid w:val="007C4BF5"/>
    <w:rPr>
      <w:sz w:val="24"/>
    </w:rPr>
  </w:style>
  <w:style w:type="paragraph" w:styleId="20">
    <w:name w:val="Body Text Indent 2"/>
    <w:basedOn w:val="a"/>
    <w:link w:val="2Char0"/>
    <w:rsid w:val="007C4BF5"/>
    <w:pPr>
      <w:ind w:firstLineChars="700" w:firstLine="1680"/>
    </w:pPr>
    <w:rPr>
      <w:rFonts w:asciiTheme="minorHAnsi" w:eastAsiaTheme="minorEastAsia" w:hAnsiTheme="minorHAnsi" w:cstheme="minorBidi"/>
      <w:sz w:val="24"/>
      <w:szCs w:val="22"/>
    </w:rPr>
  </w:style>
  <w:style w:type="character" w:customStyle="1" w:styleId="2Char1">
    <w:name w:val="正文文本缩进 2 Char1"/>
    <w:basedOn w:val="a0"/>
    <w:uiPriority w:val="99"/>
    <w:semiHidden/>
    <w:rsid w:val="007C4BF5"/>
    <w:rPr>
      <w:rFonts w:ascii="Times New Roman" w:eastAsia="宋体" w:hAnsi="Times New Roman" w:cs="Times New Roman"/>
      <w:szCs w:val="24"/>
    </w:rPr>
  </w:style>
  <w:style w:type="character" w:customStyle="1" w:styleId="3Char">
    <w:name w:val="正文文本缩进 3 Char"/>
    <w:basedOn w:val="a0"/>
    <w:link w:val="3"/>
    <w:rsid w:val="007C4BF5"/>
    <w:rPr>
      <w:sz w:val="24"/>
    </w:rPr>
  </w:style>
  <w:style w:type="paragraph" w:styleId="3">
    <w:name w:val="Body Text Indent 3"/>
    <w:basedOn w:val="a"/>
    <w:link w:val="3Char"/>
    <w:rsid w:val="007C4BF5"/>
    <w:pPr>
      <w:ind w:firstLineChars="200" w:firstLine="480"/>
    </w:pPr>
    <w:rPr>
      <w:rFonts w:asciiTheme="minorHAnsi" w:eastAsiaTheme="minorEastAsia" w:hAnsiTheme="minorHAnsi" w:cstheme="minorBidi"/>
      <w:sz w:val="24"/>
      <w:szCs w:val="22"/>
    </w:rPr>
  </w:style>
  <w:style w:type="character" w:customStyle="1" w:styleId="3Char1">
    <w:name w:val="正文文本缩进 3 Char1"/>
    <w:basedOn w:val="a0"/>
    <w:uiPriority w:val="99"/>
    <w:semiHidden/>
    <w:rsid w:val="007C4BF5"/>
    <w:rPr>
      <w:rFonts w:ascii="Times New Roman" w:eastAsia="宋体" w:hAnsi="Times New Roman" w:cs="Times New Roman"/>
      <w:sz w:val="16"/>
      <w:szCs w:val="16"/>
    </w:rPr>
  </w:style>
  <w:style w:type="paragraph" w:customStyle="1" w:styleId="Default">
    <w:name w:val="Default"/>
    <w:rsid w:val="007C4BF5"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kern w:val="0"/>
      <w:sz w:val="24"/>
      <w:szCs w:val="24"/>
    </w:rPr>
  </w:style>
  <w:style w:type="paragraph" w:styleId="ae">
    <w:name w:val="Body Text"/>
    <w:basedOn w:val="a"/>
    <w:link w:val="Char4"/>
    <w:rsid w:val="007C4BF5"/>
    <w:rPr>
      <w:sz w:val="28"/>
    </w:rPr>
  </w:style>
  <w:style w:type="character" w:customStyle="1" w:styleId="Char4">
    <w:name w:val="正文文本 Char"/>
    <w:basedOn w:val="a0"/>
    <w:link w:val="ae"/>
    <w:rsid w:val="007C4BF5"/>
    <w:rPr>
      <w:rFonts w:ascii="Times New Roman" w:eastAsia="宋体" w:hAnsi="Times New Roman" w:cs="Times New Roman"/>
      <w:sz w:val="28"/>
      <w:szCs w:val="24"/>
    </w:rPr>
  </w:style>
  <w:style w:type="character" w:customStyle="1" w:styleId="Char5">
    <w:name w:val="正文文本缩进 Char"/>
    <w:basedOn w:val="a0"/>
    <w:link w:val="af"/>
    <w:rsid w:val="007C4BF5"/>
    <w:rPr>
      <w:sz w:val="28"/>
      <w:szCs w:val="24"/>
    </w:rPr>
  </w:style>
  <w:style w:type="paragraph" w:styleId="af">
    <w:name w:val="Body Text Indent"/>
    <w:basedOn w:val="a"/>
    <w:link w:val="Char5"/>
    <w:rsid w:val="007C4BF5"/>
    <w:pPr>
      <w:ind w:firstLineChars="200" w:firstLine="560"/>
    </w:pPr>
    <w:rPr>
      <w:rFonts w:asciiTheme="minorHAnsi" w:eastAsiaTheme="minorEastAsia" w:hAnsiTheme="minorHAnsi" w:cstheme="minorBidi"/>
      <w:sz w:val="28"/>
    </w:rPr>
  </w:style>
  <w:style w:type="character" w:customStyle="1" w:styleId="Char11">
    <w:name w:val="正文文本缩进 Char1"/>
    <w:basedOn w:val="a0"/>
    <w:uiPriority w:val="99"/>
    <w:semiHidden/>
    <w:rsid w:val="007C4BF5"/>
    <w:rPr>
      <w:rFonts w:ascii="Times New Roman" w:eastAsia="宋体" w:hAnsi="Times New Roman" w:cs="Times New Roman"/>
      <w:szCs w:val="24"/>
    </w:rPr>
  </w:style>
  <w:style w:type="character" w:customStyle="1" w:styleId="Char6">
    <w:name w:val="纯文本 Char"/>
    <w:link w:val="af0"/>
    <w:rsid w:val="007C4BF5"/>
    <w:rPr>
      <w:rFonts w:ascii="仿宋_GB2312"/>
      <w:sz w:val="24"/>
      <w:szCs w:val="24"/>
    </w:rPr>
  </w:style>
  <w:style w:type="paragraph" w:styleId="af0">
    <w:name w:val="Plain Text"/>
    <w:basedOn w:val="a"/>
    <w:link w:val="Char6"/>
    <w:rsid w:val="007C4BF5"/>
    <w:pPr>
      <w:spacing w:line="360" w:lineRule="auto"/>
      <w:ind w:firstLineChars="200" w:firstLine="480"/>
    </w:pPr>
    <w:rPr>
      <w:rFonts w:ascii="仿宋_GB2312" w:eastAsiaTheme="minorEastAsia" w:hAnsiTheme="minorHAnsi" w:cstheme="minorBidi"/>
      <w:sz w:val="24"/>
    </w:rPr>
  </w:style>
  <w:style w:type="character" w:customStyle="1" w:styleId="Char12">
    <w:name w:val="纯文本 Char1"/>
    <w:basedOn w:val="a0"/>
    <w:rsid w:val="007C4BF5"/>
    <w:rPr>
      <w:rFonts w:ascii="宋体" w:eastAsia="宋体" w:hAnsi="Consolas" w:cs="Times New Roman"/>
      <w:szCs w:val="21"/>
    </w:rPr>
  </w:style>
  <w:style w:type="paragraph" w:styleId="af1">
    <w:name w:val="List Paragraph"/>
    <w:basedOn w:val="a"/>
    <w:qFormat/>
    <w:rsid w:val="007C4BF5"/>
    <w:pPr>
      <w:ind w:firstLineChars="200" w:firstLine="420"/>
    </w:pPr>
    <w:rPr>
      <w:rFonts w:ascii="Calibri" w:hAnsi="Calibri"/>
      <w:szCs w:val="22"/>
    </w:rPr>
  </w:style>
  <w:style w:type="character" w:customStyle="1" w:styleId="contenttitle1">
    <w:name w:val="content_title1"/>
    <w:rsid w:val="007C4BF5"/>
    <w:rPr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f2">
    <w:name w:val="FollowedHyperlink"/>
    <w:uiPriority w:val="99"/>
    <w:rsid w:val="007C4BF5"/>
    <w:rPr>
      <w:color w:val="800080"/>
      <w:u w:val="single"/>
    </w:rPr>
  </w:style>
  <w:style w:type="paragraph" w:customStyle="1" w:styleId="p0">
    <w:name w:val="p0"/>
    <w:basedOn w:val="a"/>
    <w:rsid w:val="007C4BF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pple-converted-space">
    <w:name w:val="apple-converted-space"/>
    <w:basedOn w:val="a0"/>
    <w:rsid w:val="007C4BF5"/>
  </w:style>
  <w:style w:type="numbering" w:customStyle="1" w:styleId="10">
    <w:name w:val="无列表1"/>
    <w:next w:val="a2"/>
    <w:uiPriority w:val="99"/>
    <w:semiHidden/>
    <w:unhideWhenUsed/>
    <w:rsid w:val="007C4BF5"/>
  </w:style>
  <w:style w:type="paragraph" w:customStyle="1" w:styleId="font5">
    <w:name w:val="font5"/>
    <w:basedOn w:val="a"/>
    <w:rsid w:val="007C4BF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68">
    <w:name w:val="xl68"/>
    <w:basedOn w:val="a"/>
    <w:rsid w:val="007C4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69">
    <w:name w:val="xl69"/>
    <w:basedOn w:val="a"/>
    <w:rsid w:val="007C4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2"/>
      <w:szCs w:val="22"/>
    </w:rPr>
  </w:style>
  <w:style w:type="paragraph" w:customStyle="1" w:styleId="xl70">
    <w:name w:val="xl70"/>
    <w:basedOn w:val="a"/>
    <w:rsid w:val="007C4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xl71">
    <w:name w:val="xl71"/>
    <w:basedOn w:val="a"/>
    <w:rsid w:val="007C4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xl72">
    <w:name w:val="xl72"/>
    <w:basedOn w:val="a"/>
    <w:rsid w:val="007C4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xl73">
    <w:name w:val="xl73"/>
    <w:basedOn w:val="a"/>
    <w:rsid w:val="007C4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xl74">
    <w:name w:val="xl74"/>
    <w:basedOn w:val="a"/>
    <w:rsid w:val="007C4BF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xl75">
    <w:name w:val="xl75"/>
    <w:basedOn w:val="a"/>
    <w:rsid w:val="007C4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xl76">
    <w:name w:val="xl76"/>
    <w:basedOn w:val="a"/>
    <w:rsid w:val="007C4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xl77">
    <w:name w:val="xl77"/>
    <w:basedOn w:val="a"/>
    <w:rsid w:val="007C4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xl78">
    <w:name w:val="xl78"/>
    <w:basedOn w:val="a"/>
    <w:rsid w:val="007C4BF5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xl79">
    <w:name w:val="xl79"/>
    <w:basedOn w:val="a"/>
    <w:rsid w:val="007C4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xl80">
    <w:name w:val="xl80"/>
    <w:basedOn w:val="a"/>
    <w:rsid w:val="007C4BF5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numbering" w:customStyle="1" w:styleId="21">
    <w:name w:val="无列表2"/>
    <w:next w:val="a2"/>
    <w:uiPriority w:val="99"/>
    <w:semiHidden/>
    <w:unhideWhenUsed/>
    <w:rsid w:val="007C4BF5"/>
  </w:style>
  <w:style w:type="paragraph" w:customStyle="1" w:styleId="xl81">
    <w:name w:val="xl81"/>
    <w:basedOn w:val="a"/>
    <w:rsid w:val="007C4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2"/>
      <w:szCs w:val="22"/>
    </w:rPr>
  </w:style>
  <w:style w:type="paragraph" w:customStyle="1" w:styleId="xl82">
    <w:name w:val="xl82"/>
    <w:basedOn w:val="a"/>
    <w:rsid w:val="007C4BF5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xl83">
    <w:name w:val="xl83"/>
    <w:basedOn w:val="a"/>
    <w:rsid w:val="007C4BF5"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xl84">
    <w:name w:val="xl84"/>
    <w:basedOn w:val="a"/>
    <w:rsid w:val="007C4BF5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xl85">
    <w:name w:val="xl85"/>
    <w:basedOn w:val="a"/>
    <w:rsid w:val="007C4BF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xl86">
    <w:name w:val="xl86"/>
    <w:basedOn w:val="a"/>
    <w:rsid w:val="007C4BF5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xl87">
    <w:name w:val="xl87"/>
    <w:basedOn w:val="a"/>
    <w:rsid w:val="007C4BF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font6">
    <w:name w:val="font6"/>
    <w:basedOn w:val="a"/>
    <w:rsid w:val="007C4BF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7">
    <w:name w:val="font7"/>
    <w:basedOn w:val="a"/>
    <w:rsid w:val="007C4BF5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font8">
    <w:name w:val="font8"/>
    <w:basedOn w:val="a"/>
    <w:rsid w:val="007C4BF5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font9">
    <w:name w:val="font9"/>
    <w:basedOn w:val="a"/>
    <w:rsid w:val="007C4BF5"/>
    <w:pPr>
      <w:widowControl/>
      <w:spacing w:before="100" w:beforeAutospacing="1" w:after="100" w:afterAutospacing="1"/>
      <w:jc w:val="left"/>
    </w:pPr>
    <w:rPr>
      <w:rFonts w:ascii="宋体" w:hAnsi="宋体" w:cs="宋体"/>
      <w:i/>
      <w:iCs/>
      <w:color w:val="000000"/>
      <w:kern w:val="0"/>
      <w:sz w:val="22"/>
      <w:szCs w:val="22"/>
    </w:rPr>
  </w:style>
  <w:style w:type="paragraph" w:customStyle="1" w:styleId="font10">
    <w:name w:val="font10"/>
    <w:basedOn w:val="a"/>
    <w:rsid w:val="007C4BF5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xl65">
    <w:name w:val="xl65"/>
    <w:basedOn w:val="a"/>
    <w:rsid w:val="007C4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66">
    <w:name w:val="xl66"/>
    <w:basedOn w:val="a"/>
    <w:rsid w:val="007C4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67">
    <w:name w:val="xl67"/>
    <w:basedOn w:val="a"/>
    <w:rsid w:val="007C4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character" w:styleId="af3">
    <w:name w:val="page number"/>
    <w:basedOn w:val="a0"/>
    <w:rsid w:val="007C4BF5"/>
  </w:style>
  <w:style w:type="character" w:customStyle="1" w:styleId="HeaderChar">
    <w:name w:val="Header Char"/>
    <w:basedOn w:val="a0"/>
    <w:semiHidden/>
    <w:locked/>
    <w:rsid w:val="007C4BF5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284</Words>
  <Characters>1622</Characters>
  <Application>Microsoft Office Word</Application>
  <DocSecurity>0</DocSecurity>
  <Lines>13</Lines>
  <Paragraphs>3</Paragraphs>
  <ScaleCrop>false</ScaleCrop>
  <Company>CHINA</Company>
  <LinksUpToDate>false</LinksUpToDate>
  <CharactersWithSpaces>1903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Administrator</cp:lastModifiedBy>
  <cp:revision>15</cp:revision>
  <dcterms:created xsi:type="dcterms:W3CDTF">2016-10-21T08:12:00Z</dcterms:created>
  <dcterms:modified xsi:type="dcterms:W3CDTF">2023-07-05T08:45:00Z</dcterms:modified>
</cp:coreProperties>
</file>