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BF5" w:rsidRPr="001A658B" w:rsidRDefault="007C4BF5" w:rsidP="007C4BF5">
      <w:pPr>
        <w:rPr>
          <w:rFonts w:ascii="仿宋_GB2312" w:eastAsia="仿宋_GB2312" w:hAnsi="宋体"/>
          <w:color w:val="000000"/>
          <w:sz w:val="32"/>
          <w:szCs w:val="32"/>
        </w:rPr>
      </w:pPr>
    </w:p>
    <w:p w:rsidR="007C4BF5" w:rsidRDefault="007C4BF5" w:rsidP="007C4BF5">
      <w:pPr>
        <w:rPr>
          <w:rFonts w:ascii="宋体" w:hAnsi="宋体"/>
          <w:color w:val="000000"/>
          <w:szCs w:val="21"/>
        </w:rPr>
      </w:pPr>
    </w:p>
    <w:p w:rsidR="007C4BF5" w:rsidRPr="00B9501D" w:rsidRDefault="007C4BF5" w:rsidP="007C4BF5">
      <w:pPr>
        <w:rPr>
          <w:rFonts w:ascii="宋体" w:hAnsi="宋体"/>
          <w:color w:val="000000"/>
          <w:szCs w:val="21"/>
        </w:rPr>
      </w:pPr>
    </w:p>
    <w:p w:rsidR="007C4BF5" w:rsidRDefault="007C4BF5" w:rsidP="007C4BF5">
      <w:pPr>
        <w:jc w:val="center"/>
        <w:rPr>
          <w:b/>
          <w:spacing w:val="60"/>
          <w:sz w:val="52"/>
        </w:rPr>
      </w:pPr>
      <w:r>
        <w:rPr>
          <w:rFonts w:hint="eastAsia"/>
          <w:b/>
          <w:spacing w:val="60"/>
          <w:sz w:val="52"/>
        </w:rPr>
        <w:t>武昌首义学院</w:t>
      </w:r>
    </w:p>
    <w:p w:rsidR="007C4BF5" w:rsidRPr="00673394" w:rsidRDefault="007C4BF5" w:rsidP="007C4BF5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教学研究</w:t>
      </w:r>
      <w:r w:rsidRPr="00673394">
        <w:rPr>
          <w:rFonts w:hint="eastAsia"/>
          <w:b/>
          <w:sz w:val="52"/>
        </w:rPr>
        <w:t>项目中期检查表</w:t>
      </w:r>
    </w:p>
    <w:p w:rsidR="007C4BF5" w:rsidRDefault="007C4BF5" w:rsidP="007C4BF5"/>
    <w:p w:rsidR="007C4BF5" w:rsidRDefault="007C4BF5" w:rsidP="007C4BF5"/>
    <w:p w:rsidR="007C4BF5" w:rsidRDefault="007C4BF5" w:rsidP="007C4BF5"/>
    <w:p w:rsidR="007C4BF5" w:rsidRDefault="007C4BF5" w:rsidP="007C4BF5"/>
    <w:p w:rsidR="007C4BF5" w:rsidRDefault="007C4BF5" w:rsidP="007C4BF5">
      <w:pPr>
        <w:rPr>
          <w:rFonts w:hint="eastAsia"/>
        </w:rPr>
      </w:pPr>
    </w:p>
    <w:p w:rsidR="000617A2" w:rsidRDefault="000617A2" w:rsidP="007C4BF5"/>
    <w:p w:rsidR="007C4BF5" w:rsidRDefault="007C4BF5" w:rsidP="007C4BF5"/>
    <w:p w:rsidR="007C4BF5" w:rsidRDefault="007C4BF5" w:rsidP="007C4BF5">
      <w:pPr>
        <w:jc w:val="center"/>
      </w:pPr>
    </w:p>
    <w:p w:rsidR="007C4BF5" w:rsidRPr="004C740B" w:rsidRDefault="007C4BF5" w:rsidP="007C4BF5">
      <w:pPr>
        <w:ind w:firstLineChars="478" w:firstLine="1440"/>
        <w:rPr>
          <w:b/>
          <w:color w:val="000000"/>
          <w:sz w:val="30"/>
        </w:rPr>
      </w:pPr>
      <w:r w:rsidRPr="004C740B">
        <w:rPr>
          <w:rFonts w:eastAsia="楷体_GB2312" w:hint="eastAsia"/>
          <w:b/>
          <w:color w:val="000000"/>
          <w:sz w:val="30"/>
        </w:rPr>
        <w:t>项目名称</w:t>
      </w:r>
      <w:r w:rsidRPr="004C740B">
        <w:rPr>
          <w:rFonts w:eastAsia="楷体_GB2312"/>
          <w:b/>
          <w:color w:val="000000"/>
          <w:sz w:val="30"/>
        </w:rPr>
        <w:t xml:space="preserve"> </w:t>
      </w:r>
      <w:r w:rsidRPr="004C740B">
        <w:rPr>
          <w:rFonts w:eastAsia="楷体_GB2312" w:hint="eastAsia"/>
          <w:b/>
          <w:color w:val="000000"/>
          <w:sz w:val="30"/>
        </w:rPr>
        <w:t xml:space="preserve"> </w:t>
      </w:r>
      <w:r>
        <w:rPr>
          <w:b/>
          <w:color w:val="000000"/>
          <w:sz w:val="30"/>
        </w:rPr>
        <w:t>________________________</w:t>
      </w:r>
      <w:r w:rsidRPr="004C740B">
        <w:rPr>
          <w:b/>
          <w:color w:val="000000"/>
          <w:sz w:val="30"/>
        </w:rPr>
        <w:t>_______</w:t>
      </w:r>
    </w:p>
    <w:p w:rsidR="007C4BF5" w:rsidRPr="004C740B" w:rsidRDefault="007C4BF5" w:rsidP="007C4BF5">
      <w:pPr>
        <w:ind w:firstLineChars="478" w:firstLine="1440"/>
        <w:rPr>
          <w:b/>
          <w:color w:val="000000"/>
          <w:sz w:val="30"/>
        </w:rPr>
      </w:pPr>
      <w:r w:rsidRPr="004C740B">
        <w:rPr>
          <w:rFonts w:eastAsia="楷体_GB2312" w:hint="eastAsia"/>
          <w:b/>
          <w:color w:val="000000"/>
          <w:sz w:val="30"/>
        </w:rPr>
        <w:t>项目负责人</w:t>
      </w:r>
      <w:r>
        <w:rPr>
          <w:b/>
          <w:color w:val="000000"/>
          <w:sz w:val="30"/>
        </w:rPr>
        <w:t>________________</w:t>
      </w:r>
      <w:r w:rsidRPr="004C740B">
        <w:rPr>
          <w:b/>
          <w:color w:val="000000"/>
          <w:sz w:val="30"/>
        </w:rPr>
        <w:t>_______________</w:t>
      </w:r>
    </w:p>
    <w:p w:rsidR="007C4BF5" w:rsidRPr="004C740B" w:rsidRDefault="007C4BF5" w:rsidP="007C4BF5">
      <w:pPr>
        <w:ind w:firstLineChars="478" w:firstLine="1440"/>
        <w:rPr>
          <w:b/>
          <w:color w:val="000000"/>
          <w:sz w:val="30"/>
        </w:rPr>
      </w:pPr>
      <w:r w:rsidRPr="004C740B">
        <w:rPr>
          <w:rFonts w:eastAsia="楷体_GB2312" w:hint="eastAsia"/>
          <w:b/>
          <w:color w:val="000000"/>
          <w:sz w:val="30"/>
        </w:rPr>
        <w:t>所在单位</w:t>
      </w:r>
      <w:r w:rsidRPr="004C740B">
        <w:rPr>
          <w:rFonts w:eastAsia="楷体_GB2312" w:hint="eastAsia"/>
          <w:b/>
          <w:color w:val="000000"/>
          <w:sz w:val="30"/>
        </w:rPr>
        <w:t xml:space="preserve"> </w:t>
      </w:r>
      <w:r>
        <w:rPr>
          <w:b/>
          <w:color w:val="000000"/>
          <w:sz w:val="30"/>
        </w:rPr>
        <w:t>____________________</w:t>
      </w:r>
      <w:r w:rsidRPr="004C740B">
        <w:rPr>
          <w:b/>
          <w:color w:val="000000"/>
          <w:sz w:val="30"/>
        </w:rPr>
        <w:t>____________</w:t>
      </w:r>
    </w:p>
    <w:p w:rsidR="007C4BF5" w:rsidRPr="004C740B" w:rsidRDefault="007C4BF5" w:rsidP="007C4BF5">
      <w:pPr>
        <w:ind w:firstLineChars="478" w:firstLine="1440"/>
        <w:rPr>
          <w:b/>
          <w:color w:val="000000"/>
          <w:sz w:val="30"/>
        </w:rPr>
      </w:pPr>
      <w:r w:rsidRPr="004C740B">
        <w:rPr>
          <w:rFonts w:eastAsia="楷体_GB2312" w:hint="eastAsia"/>
          <w:b/>
          <w:color w:val="000000"/>
          <w:sz w:val="30"/>
        </w:rPr>
        <w:t>实施</w:t>
      </w:r>
      <w:r>
        <w:rPr>
          <w:rFonts w:eastAsia="楷体_GB2312" w:hint="eastAsia"/>
          <w:b/>
          <w:color w:val="000000"/>
          <w:sz w:val="30"/>
        </w:rPr>
        <w:t>时间</w:t>
      </w:r>
      <w:r w:rsidRPr="004C740B">
        <w:rPr>
          <w:rFonts w:eastAsia="楷体_GB2312" w:hint="eastAsia"/>
          <w:b/>
          <w:color w:val="000000"/>
          <w:sz w:val="30"/>
        </w:rPr>
        <w:t xml:space="preserve"> </w:t>
      </w:r>
      <w:r>
        <w:rPr>
          <w:b/>
          <w:color w:val="000000"/>
          <w:sz w:val="30"/>
        </w:rPr>
        <w:t>_______________________</w:t>
      </w:r>
      <w:r w:rsidRPr="004C740B">
        <w:rPr>
          <w:b/>
          <w:color w:val="000000"/>
          <w:sz w:val="30"/>
        </w:rPr>
        <w:t>_________</w:t>
      </w:r>
    </w:p>
    <w:p w:rsidR="007C4BF5" w:rsidRPr="004C740B" w:rsidRDefault="007C4BF5" w:rsidP="007C4BF5">
      <w:pPr>
        <w:ind w:firstLineChars="478" w:firstLine="1440"/>
        <w:rPr>
          <w:b/>
          <w:color w:val="000000"/>
          <w:sz w:val="30"/>
        </w:rPr>
      </w:pPr>
      <w:r w:rsidRPr="004C740B">
        <w:rPr>
          <w:rFonts w:eastAsia="楷体_GB2312" w:hint="eastAsia"/>
          <w:b/>
          <w:color w:val="000000"/>
          <w:sz w:val="30"/>
        </w:rPr>
        <w:t>联系电话</w:t>
      </w:r>
      <w:r w:rsidRPr="004C740B">
        <w:rPr>
          <w:rFonts w:eastAsia="楷体_GB2312"/>
          <w:b/>
          <w:color w:val="000000"/>
          <w:sz w:val="30"/>
        </w:rPr>
        <w:t xml:space="preserve"> </w:t>
      </w:r>
      <w:r>
        <w:rPr>
          <w:b/>
          <w:color w:val="000000"/>
          <w:sz w:val="30"/>
        </w:rPr>
        <w:t>_______________________</w:t>
      </w:r>
      <w:r w:rsidRPr="004C740B">
        <w:rPr>
          <w:b/>
          <w:color w:val="000000"/>
          <w:sz w:val="30"/>
        </w:rPr>
        <w:t>_________</w:t>
      </w:r>
    </w:p>
    <w:p w:rsidR="007C4BF5" w:rsidRPr="004C740B" w:rsidRDefault="007C4BF5" w:rsidP="007C4BF5">
      <w:pPr>
        <w:ind w:firstLineChars="478" w:firstLine="1440"/>
        <w:rPr>
          <w:b/>
          <w:color w:val="000000"/>
          <w:sz w:val="30"/>
        </w:rPr>
      </w:pPr>
      <w:r w:rsidRPr="004C740B">
        <w:rPr>
          <w:rFonts w:eastAsia="楷体_GB2312" w:hint="eastAsia"/>
          <w:b/>
          <w:color w:val="000000"/>
          <w:sz w:val="30"/>
        </w:rPr>
        <w:t>E</w:t>
      </w:r>
      <w:r w:rsidRPr="004C740B">
        <w:rPr>
          <w:rFonts w:eastAsia="楷体_GB2312" w:hint="eastAsia"/>
          <w:b/>
          <w:color w:val="000000"/>
          <w:sz w:val="30"/>
        </w:rPr>
        <w:t>－</w:t>
      </w:r>
      <w:r w:rsidRPr="004C740B">
        <w:rPr>
          <w:rFonts w:eastAsia="楷体_GB2312"/>
          <w:b/>
          <w:color w:val="000000"/>
          <w:sz w:val="30"/>
        </w:rPr>
        <w:t>mail</w:t>
      </w:r>
      <w:r w:rsidRPr="004C740B">
        <w:rPr>
          <w:rFonts w:eastAsia="楷体_GB2312" w:hint="eastAsia"/>
          <w:b/>
          <w:color w:val="000000"/>
          <w:sz w:val="30"/>
        </w:rPr>
        <w:t xml:space="preserve"> </w:t>
      </w:r>
      <w:r w:rsidRPr="004C740B">
        <w:rPr>
          <w:rFonts w:eastAsia="楷体_GB2312"/>
          <w:b/>
          <w:color w:val="000000"/>
          <w:sz w:val="30"/>
        </w:rPr>
        <w:t xml:space="preserve"> </w:t>
      </w:r>
      <w:r>
        <w:rPr>
          <w:b/>
          <w:color w:val="000000"/>
          <w:sz w:val="30"/>
        </w:rPr>
        <w:t>_________________________</w:t>
      </w:r>
      <w:r w:rsidRPr="004C740B">
        <w:rPr>
          <w:b/>
          <w:color w:val="000000"/>
          <w:sz w:val="30"/>
        </w:rPr>
        <w:t>_______</w:t>
      </w:r>
    </w:p>
    <w:p w:rsidR="007C4BF5" w:rsidRPr="004C740B" w:rsidRDefault="007C4BF5" w:rsidP="007C4BF5">
      <w:pPr>
        <w:ind w:firstLineChars="478" w:firstLine="1440"/>
        <w:rPr>
          <w:b/>
          <w:color w:val="000000"/>
          <w:sz w:val="30"/>
        </w:rPr>
      </w:pPr>
      <w:r>
        <w:rPr>
          <w:rFonts w:eastAsia="楷体_GB2312" w:hint="eastAsia"/>
          <w:b/>
          <w:color w:val="000000"/>
          <w:sz w:val="30"/>
        </w:rPr>
        <w:t>填表时间</w:t>
      </w:r>
      <w:r w:rsidRPr="004C740B">
        <w:rPr>
          <w:rFonts w:eastAsia="楷体_GB2312"/>
          <w:b/>
          <w:color w:val="000000"/>
          <w:sz w:val="30"/>
        </w:rPr>
        <w:t xml:space="preserve"> </w:t>
      </w:r>
      <w:r w:rsidRPr="004C740B">
        <w:rPr>
          <w:rFonts w:eastAsia="楷体_GB2312" w:hint="eastAsia"/>
          <w:b/>
          <w:color w:val="000000"/>
          <w:sz w:val="30"/>
        </w:rPr>
        <w:t xml:space="preserve"> </w:t>
      </w:r>
      <w:r>
        <w:rPr>
          <w:b/>
          <w:color w:val="000000"/>
          <w:sz w:val="30"/>
        </w:rPr>
        <w:t>________________________</w:t>
      </w:r>
      <w:r w:rsidRPr="004C740B">
        <w:rPr>
          <w:b/>
          <w:color w:val="000000"/>
          <w:sz w:val="30"/>
        </w:rPr>
        <w:t>_______</w:t>
      </w:r>
    </w:p>
    <w:p w:rsidR="007C4BF5" w:rsidRDefault="007C4BF5" w:rsidP="007C4BF5"/>
    <w:p w:rsidR="007C4BF5" w:rsidRDefault="007C4BF5" w:rsidP="007C4BF5">
      <w:pPr>
        <w:jc w:val="center"/>
      </w:pPr>
    </w:p>
    <w:p w:rsidR="007C4BF5" w:rsidRDefault="007C4BF5" w:rsidP="007C4BF5">
      <w:pPr>
        <w:jc w:val="center"/>
      </w:pPr>
    </w:p>
    <w:p w:rsidR="007C4BF5" w:rsidRDefault="007C4BF5" w:rsidP="007C4BF5"/>
    <w:p w:rsidR="007C4BF5" w:rsidRDefault="007C4BF5" w:rsidP="007C4BF5"/>
    <w:p w:rsidR="007C4BF5" w:rsidRDefault="007C4BF5" w:rsidP="007C4BF5"/>
    <w:p w:rsidR="007C4BF5" w:rsidRDefault="007C4BF5" w:rsidP="007C4BF5"/>
    <w:p w:rsidR="007C4BF5" w:rsidRDefault="007C4BF5" w:rsidP="007C4BF5">
      <w:pPr>
        <w:spacing w:line="500" w:lineRule="exact"/>
        <w:jc w:val="center"/>
        <w:rPr>
          <w:rFonts w:eastAsia="楷体_GB2312"/>
          <w:b/>
          <w:sz w:val="30"/>
        </w:rPr>
      </w:pPr>
    </w:p>
    <w:p w:rsidR="007C4BF5" w:rsidRDefault="007C4BF5" w:rsidP="007C4BF5">
      <w:pPr>
        <w:spacing w:line="500" w:lineRule="exact"/>
        <w:jc w:val="center"/>
        <w:rPr>
          <w:rFonts w:eastAsia="楷体_GB2312"/>
          <w:b/>
          <w:sz w:val="30"/>
        </w:rPr>
      </w:pPr>
    </w:p>
    <w:p w:rsidR="007C4BF5" w:rsidRDefault="007C4BF5" w:rsidP="007C4BF5">
      <w:pPr>
        <w:spacing w:line="500" w:lineRule="exact"/>
        <w:jc w:val="center"/>
        <w:rPr>
          <w:rFonts w:eastAsia="楷体_GB2312"/>
          <w:b/>
          <w:sz w:val="30"/>
        </w:rPr>
      </w:pPr>
    </w:p>
    <w:p w:rsidR="007C4BF5" w:rsidRDefault="007C4BF5" w:rsidP="007C4BF5">
      <w:pPr>
        <w:spacing w:line="500" w:lineRule="exact"/>
        <w:jc w:val="center"/>
        <w:rPr>
          <w:rFonts w:eastAsia="楷体_GB2312" w:hint="eastAsia"/>
          <w:b/>
          <w:sz w:val="30"/>
        </w:rPr>
      </w:pPr>
    </w:p>
    <w:p w:rsidR="000617A2" w:rsidRDefault="000617A2" w:rsidP="007C4BF5">
      <w:pPr>
        <w:spacing w:line="500" w:lineRule="exact"/>
        <w:jc w:val="center"/>
        <w:rPr>
          <w:rFonts w:eastAsia="楷体_GB2312"/>
          <w:b/>
          <w:sz w:val="30"/>
        </w:rPr>
      </w:pPr>
    </w:p>
    <w:p w:rsidR="007C4BF5" w:rsidRDefault="007C4BF5" w:rsidP="007C4BF5">
      <w:pPr>
        <w:spacing w:line="500" w:lineRule="exact"/>
        <w:jc w:val="center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武昌首义学院</w:t>
      </w:r>
      <w:r w:rsidRPr="006D2E5C">
        <w:rPr>
          <w:rFonts w:eastAsia="楷体_GB2312" w:hint="eastAsia"/>
          <w:sz w:val="28"/>
          <w:szCs w:val="28"/>
        </w:rPr>
        <w:t>制</w:t>
      </w:r>
    </w:p>
    <w:tbl>
      <w:tblPr>
        <w:tblW w:w="91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3"/>
        <w:gridCol w:w="7497"/>
      </w:tblGrid>
      <w:tr w:rsidR="007C4BF5" w:rsidTr="008B5F50">
        <w:trPr>
          <w:trHeight w:val="726"/>
          <w:jc w:val="center"/>
        </w:trPr>
        <w:tc>
          <w:tcPr>
            <w:tcW w:w="9180" w:type="dxa"/>
            <w:gridSpan w:val="2"/>
            <w:vAlign w:val="center"/>
          </w:tcPr>
          <w:p w:rsidR="007C4BF5" w:rsidRPr="006D2E5C" w:rsidRDefault="007C4BF5" w:rsidP="008B5F50">
            <w:pPr>
              <w:spacing w:line="500" w:lineRule="exact"/>
              <w:rPr>
                <w:rFonts w:eastAsia="黑体"/>
                <w:sz w:val="24"/>
              </w:rPr>
            </w:pPr>
            <w:r>
              <w:rPr>
                <w:rFonts w:eastAsia="楷体_GB2312"/>
                <w:b/>
                <w:sz w:val="30"/>
              </w:rPr>
              <w:lastRenderedPageBreak/>
              <w:br w:type="page"/>
            </w:r>
            <w:r w:rsidRPr="006D2E5C">
              <w:rPr>
                <w:rFonts w:eastAsia="黑体" w:hint="eastAsia"/>
                <w:sz w:val="24"/>
              </w:rPr>
              <w:t>一、项目研究进展情况说明（条文列述）</w:t>
            </w:r>
          </w:p>
        </w:tc>
      </w:tr>
      <w:tr w:rsidR="007C4BF5" w:rsidTr="008B5F50">
        <w:trPr>
          <w:trHeight w:val="3619"/>
          <w:jc w:val="center"/>
        </w:trPr>
        <w:tc>
          <w:tcPr>
            <w:tcW w:w="9180" w:type="dxa"/>
            <w:gridSpan w:val="2"/>
          </w:tcPr>
          <w:p w:rsidR="007C4BF5" w:rsidRPr="006D2E5C" w:rsidRDefault="007C4BF5" w:rsidP="008B5F50">
            <w:pPr>
              <w:spacing w:line="500" w:lineRule="exact"/>
            </w:pPr>
          </w:p>
          <w:p w:rsidR="007C4BF5" w:rsidRPr="006D2E5C" w:rsidRDefault="007C4BF5" w:rsidP="008B5F50">
            <w:pPr>
              <w:spacing w:line="500" w:lineRule="exact"/>
            </w:pPr>
          </w:p>
          <w:p w:rsidR="007C4BF5" w:rsidRPr="006D2E5C" w:rsidRDefault="007C4BF5" w:rsidP="008B5F50">
            <w:pPr>
              <w:spacing w:line="500" w:lineRule="exact"/>
            </w:pPr>
          </w:p>
        </w:tc>
      </w:tr>
      <w:tr w:rsidR="007C4BF5" w:rsidTr="008B5F50">
        <w:trPr>
          <w:trHeight w:val="700"/>
          <w:jc w:val="center"/>
        </w:trPr>
        <w:tc>
          <w:tcPr>
            <w:tcW w:w="9180" w:type="dxa"/>
            <w:gridSpan w:val="2"/>
            <w:vAlign w:val="center"/>
          </w:tcPr>
          <w:p w:rsidR="007C4BF5" w:rsidRPr="006D2E5C" w:rsidRDefault="007C4BF5" w:rsidP="008B5F50">
            <w:pPr>
              <w:spacing w:line="400" w:lineRule="exact"/>
              <w:rPr>
                <w:rFonts w:eastAsia="黑体"/>
                <w:sz w:val="24"/>
              </w:rPr>
            </w:pPr>
            <w:r w:rsidRPr="006D2E5C">
              <w:rPr>
                <w:rFonts w:eastAsia="黑体" w:hint="eastAsia"/>
                <w:sz w:val="24"/>
              </w:rPr>
              <w:t>二、已取得的阶段性成果（条文列述）</w:t>
            </w:r>
          </w:p>
        </w:tc>
      </w:tr>
      <w:tr w:rsidR="007C4BF5" w:rsidTr="008B5F50">
        <w:trPr>
          <w:trHeight w:val="700"/>
          <w:jc w:val="center"/>
        </w:trPr>
        <w:tc>
          <w:tcPr>
            <w:tcW w:w="9180" w:type="dxa"/>
            <w:gridSpan w:val="2"/>
            <w:vAlign w:val="center"/>
          </w:tcPr>
          <w:p w:rsidR="007C4BF5" w:rsidRPr="006D2E5C" w:rsidRDefault="007C4BF5" w:rsidP="008B5F50">
            <w:pPr>
              <w:spacing w:line="400" w:lineRule="exact"/>
            </w:pPr>
          </w:p>
          <w:p w:rsidR="007C4BF5" w:rsidRPr="006D2E5C" w:rsidRDefault="007C4BF5" w:rsidP="008B5F50">
            <w:pPr>
              <w:spacing w:line="400" w:lineRule="exact"/>
            </w:pPr>
          </w:p>
          <w:p w:rsidR="007C4BF5" w:rsidRPr="006D2E5C" w:rsidRDefault="007C4BF5" w:rsidP="008B5F50">
            <w:pPr>
              <w:spacing w:line="400" w:lineRule="exact"/>
            </w:pPr>
          </w:p>
          <w:p w:rsidR="007C4BF5" w:rsidRPr="006D2E5C" w:rsidRDefault="007C4BF5" w:rsidP="008B5F50">
            <w:pPr>
              <w:spacing w:line="400" w:lineRule="exact"/>
            </w:pPr>
          </w:p>
          <w:p w:rsidR="007C4BF5" w:rsidRPr="006D2E5C" w:rsidRDefault="007C4BF5" w:rsidP="008B5F50">
            <w:pPr>
              <w:spacing w:line="400" w:lineRule="exact"/>
            </w:pPr>
          </w:p>
          <w:p w:rsidR="007C4BF5" w:rsidRPr="006D2E5C" w:rsidRDefault="007C4BF5" w:rsidP="008B5F50">
            <w:pPr>
              <w:spacing w:line="400" w:lineRule="exact"/>
            </w:pPr>
          </w:p>
        </w:tc>
      </w:tr>
      <w:tr w:rsidR="007C4BF5" w:rsidTr="008B5F50">
        <w:trPr>
          <w:trHeight w:val="700"/>
          <w:jc w:val="center"/>
        </w:trPr>
        <w:tc>
          <w:tcPr>
            <w:tcW w:w="9180" w:type="dxa"/>
            <w:gridSpan w:val="2"/>
            <w:vAlign w:val="center"/>
          </w:tcPr>
          <w:p w:rsidR="007C4BF5" w:rsidRPr="006D2E5C" w:rsidRDefault="007C4BF5" w:rsidP="008B5F50">
            <w:pPr>
              <w:spacing w:line="400" w:lineRule="exact"/>
            </w:pPr>
            <w:r w:rsidRPr="006D2E5C">
              <w:rPr>
                <w:rFonts w:eastAsia="黑体" w:hint="eastAsia"/>
                <w:sz w:val="24"/>
              </w:rPr>
              <w:t>三、目前存在问题</w:t>
            </w:r>
          </w:p>
        </w:tc>
      </w:tr>
      <w:tr w:rsidR="007C4BF5" w:rsidTr="008B5F50">
        <w:trPr>
          <w:trHeight w:val="700"/>
          <w:jc w:val="center"/>
        </w:trPr>
        <w:tc>
          <w:tcPr>
            <w:tcW w:w="9180" w:type="dxa"/>
            <w:gridSpan w:val="2"/>
          </w:tcPr>
          <w:p w:rsidR="007C4BF5" w:rsidRDefault="007C4BF5" w:rsidP="008B5F50">
            <w:pPr>
              <w:spacing w:line="400" w:lineRule="exact"/>
            </w:pPr>
          </w:p>
          <w:p w:rsidR="007C4BF5" w:rsidRDefault="007C4BF5" w:rsidP="008B5F50">
            <w:pPr>
              <w:spacing w:line="400" w:lineRule="exact"/>
            </w:pPr>
          </w:p>
          <w:p w:rsidR="007C4BF5" w:rsidRDefault="007C4BF5" w:rsidP="008B5F50">
            <w:pPr>
              <w:spacing w:line="400" w:lineRule="exact"/>
            </w:pPr>
          </w:p>
          <w:p w:rsidR="007C4BF5" w:rsidRDefault="007C4BF5" w:rsidP="008B5F50">
            <w:pPr>
              <w:spacing w:line="400" w:lineRule="exact"/>
            </w:pPr>
          </w:p>
          <w:p w:rsidR="007C4BF5" w:rsidRDefault="007C4BF5" w:rsidP="008B5F50">
            <w:pPr>
              <w:spacing w:line="400" w:lineRule="exact"/>
            </w:pPr>
          </w:p>
          <w:p w:rsidR="007C4BF5" w:rsidRDefault="007C4BF5" w:rsidP="008B5F50">
            <w:pPr>
              <w:spacing w:line="400" w:lineRule="exact"/>
            </w:pPr>
          </w:p>
        </w:tc>
      </w:tr>
      <w:tr w:rsidR="007C4BF5" w:rsidTr="008B5F50">
        <w:trPr>
          <w:trHeight w:val="700"/>
          <w:jc w:val="center"/>
        </w:trPr>
        <w:tc>
          <w:tcPr>
            <w:tcW w:w="9180" w:type="dxa"/>
            <w:gridSpan w:val="2"/>
            <w:vAlign w:val="center"/>
          </w:tcPr>
          <w:p w:rsidR="007C4BF5" w:rsidRDefault="007C4BF5" w:rsidP="008B5F50">
            <w:pPr>
              <w:spacing w:line="400" w:lineRule="exact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四、下阶段研究计划及主要措施</w:t>
            </w:r>
          </w:p>
        </w:tc>
      </w:tr>
      <w:tr w:rsidR="007C4BF5" w:rsidTr="008B5F50">
        <w:trPr>
          <w:trHeight w:val="2843"/>
          <w:jc w:val="center"/>
        </w:trPr>
        <w:tc>
          <w:tcPr>
            <w:tcW w:w="9180" w:type="dxa"/>
            <w:gridSpan w:val="2"/>
            <w:vAlign w:val="center"/>
          </w:tcPr>
          <w:p w:rsidR="007C4BF5" w:rsidRDefault="007C4BF5" w:rsidP="008B5F50">
            <w:pPr>
              <w:spacing w:line="400" w:lineRule="exact"/>
              <w:rPr>
                <w:rFonts w:ascii="黑体" w:eastAsia="黑体"/>
                <w:b/>
                <w:sz w:val="24"/>
              </w:rPr>
            </w:pPr>
          </w:p>
          <w:p w:rsidR="007C4BF5" w:rsidRPr="00092741" w:rsidRDefault="007C4BF5" w:rsidP="008B5F50">
            <w:pPr>
              <w:spacing w:line="400" w:lineRule="exact"/>
              <w:rPr>
                <w:rFonts w:ascii="黑体" w:eastAsia="黑体"/>
                <w:b/>
                <w:sz w:val="24"/>
              </w:rPr>
            </w:pPr>
          </w:p>
          <w:p w:rsidR="007C4BF5" w:rsidRDefault="007C4BF5" w:rsidP="008B5F50">
            <w:pPr>
              <w:spacing w:line="400" w:lineRule="exact"/>
              <w:rPr>
                <w:rFonts w:ascii="黑体" w:eastAsia="黑体" w:hint="eastAsia"/>
                <w:b/>
                <w:sz w:val="24"/>
              </w:rPr>
            </w:pPr>
          </w:p>
          <w:p w:rsidR="000617A2" w:rsidRDefault="000617A2" w:rsidP="008B5F50">
            <w:pPr>
              <w:spacing w:line="400" w:lineRule="exact"/>
              <w:rPr>
                <w:rFonts w:ascii="黑体" w:eastAsia="黑体" w:hint="eastAsia"/>
                <w:b/>
                <w:sz w:val="24"/>
              </w:rPr>
            </w:pPr>
          </w:p>
          <w:p w:rsidR="007C4BF5" w:rsidRDefault="007C4BF5" w:rsidP="008B5F50">
            <w:pPr>
              <w:spacing w:line="500" w:lineRule="exact"/>
              <w:rPr>
                <w:rFonts w:ascii="宋体"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                             </w:t>
            </w:r>
            <w:r>
              <w:rPr>
                <w:rFonts w:ascii="宋体" w:hint="eastAsia"/>
                <w:sz w:val="24"/>
              </w:rPr>
              <w:t xml:space="preserve"> 项目负责人（签名）</w:t>
            </w:r>
            <w:r>
              <w:rPr>
                <w:rFonts w:ascii="宋体"/>
                <w:sz w:val="24"/>
              </w:rPr>
              <w:t>______________</w:t>
            </w:r>
          </w:p>
          <w:p w:rsidR="007C4BF5" w:rsidRDefault="007C4BF5" w:rsidP="008B5F50">
            <w:pPr>
              <w:spacing w:after="240" w:line="500" w:lineRule="exact"/>
              <w:rPr>
                <w:rFonts w:ascii="黑体" w:eastAsia="黑体"/>
                <w:b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                                      </w:t>
            </w:r>
            <w:r>
              <w:rPr>
                <w:rFonts w:ascii="宋体"/>
                <w:sz w:val="24"/>
              </w:rPr>
              <w:t>____</w:t>
            </w: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>____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>____</w:t>
            </w:r>
            <w:r>
              <w:rPr>
                <w:rFonts w:ascii="宋体" w:hint="eastAsia"/>
                <w:sz w:val="24"/>
              </w:rPr>
              <w:t>日</w:t>
            </w:r>
          </w:p>
        </w:tc>
      </w:tr>
      <w:tr w:rsidR="007C4BF5" w:rsidTr="008B5F50">
        <w:trPr>
          <w:trHeight w:val="515"/>
          <w:jc w:val="center"/>
        </w:trPr>
        <w:tc>
          <w:tcPr>
            <w:tcW w:w="9180" w:type="dxa"/>
            <w:gridSpan w:val="2"/>
            <w:vAlign w:val="center"/>
          </w:tcPr>
          <w:p w:rsidR="007C4BF5" w:rsidRPr="006D2E5C" w:rsidRDefault="007C4BF5" w:rsidP="008B5F50">
            <w:pPr>
              <w:spacing w:line="400" w:lineRule="exact"/>
              <w:rPr>
                <w:rFonts w:ascii="黑体" w:eastAsia="黑体"/>
                <w:sz w:val="24"/>
                <w:u w:val="single"/>
              </w:rPr>
            </w:pPr>
            <w:r w:rsidRPr="006D2E5C">
              <w:rPr>
                <w:rFonts w:ascii="黑体" w:eastAsia="黑体" w:hint="eastAsia"/>
                <w:sz w:val="24"/>
              </w:rPr>
              <w:lastRenderedPageBreak/>
              <w:t>五、经费使用情况说明</w:t>
            </w:r>
          </w:p>
        </w:tc>
      </w:tr>
      <w:tr w:rsidR="007C4BF5" w:rsidTr="008B5F50">
        <w:trPr>
          <w:trHeight w:val="487"/>
          <w:jc w:val="center"/>
        </w:trPr>
        <w:tc>
          <w:tcPr>
            <w:tcW w:w="1683" w:type="dxa"/>
            <w:vAlign w:val="center"/>
          </w:tcPr>
          <w:p w:rsidR="007C4BF5" w:rsidRPr="006D2E5C" w:rsidRDefault="007C4BF5" w:rsidP="008B5F50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6D2E5C">
              <w:rPr>
                <w:rFonts w:ascii="黑体" w:eastAsia="黑体" w:hint="eastAsia"/>
                <w:sz w:val="24"/>
              </w:rPr>
              <w:t>已获资助经费</w:t>
            </w:r>
          </w:p>
        </w:tc>
        <w:tc>
          <w:tcPr>
            <w:tcW w:w="7497" w:type="dxa"/>
            <w:vAlign w:val="center"/>
          </w:tcPr>
          <w:p w:rsidR="007C4BF5" w:rsidRPr="006D2E5C" w:rsidRDefault="007C4BF5" w:rsidP="008B5F50">
            <w:pPr>
              <w:spacing w:line="360" w:lineRule="exact"/>
              <w:rPr>
                <w:rFonts w:ascii="黑体" w:eastAsia="黑体"/>
                <w:sz w:val="24"/>
              </w:rPr>
            </w:pPr>
          </w:p>
        </w:tc>
      </w:tr>
      <w:tr w:rsidR="007C4BF5" w:rsidTr="008B5F50">
        <w:trPr>
          <w:jc w:val="center"/>
        </w:trPr>
        <w:tc>
          <w:tcPr>
            <w:tcW w:w="1683" w:type="dxa"/>
            <w:vAlign w:val="center"/>
          </w:tcPr>
          <w:p w:rsidR="007C4BF5" w:rsidRPr="006D2E5C" w:rsidRDefault="007C4BF5" w:rsidP="008B5F50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6D2E5C">
              <w:rPr>
                <w:rFonts w:ascii="黑体" w:eastAsia="黑体" w:hint="eastAsia"/>
                <w:sz w:val="24"/>
              </w:rPr>
              <w:t>已使用经费</w:t>
            </w:r>
          </w:p>
        </w:tc>
        <w:tc>
          <w:tcPr>
            <w:tcW w:w="7497" w:type="dxa"/>
            <w:vAlign w:val="center"/>
          </w:tcPr>
          <w:p w:rsidR="007C4BF5" w:rsidRPr="006D2E5C" w:rsidRDefault="007C4BF5" w:rsidP="008B5F50">
            <w:pPr>
              <w:spacing w:line="360" w:lineRule="exact"/>
              <w:rPr>
                <w:rFonts w:ascii="黑体" w:eastAsia="黑体"/>
                <w:sz w:val="24"/>
                <w:u w:val="single"/>
              </w:rPr>
            </w:pPr>
          </w:p>
        </w:tc>
      </w:tr>
      <w:tr w:rsidR="007C4BF5" w:rsidTr="008B5F50">
        <w:trPr>
          <w:trHeight w:val="3076"/>
          <w:jc w:val="center"/>
        </w:trPr>
        <w:tc>
          <w:tcPr>
            <w:tcW w:w="1683" w:type="dxa"/>
            <w:vAlign w:val="center"/>
          </w:tcPr>
          <w:p w:rsidR="007C4BF5" w:rsidRPr="006D2E5C" w:rsidRDefault="007C4BF5" w:rsidP="008B5F50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6D2E5C">
              <w:rPr>
                <w:rFonts w:ascii="黑体" w:eastAsia="黑体" w:hint="eastAsia"/>
                <w:sz w:val="24"/>
              </w:rPr>
              <w:t>经费使用明细</w:t>
            </w:r>
          </w:p>
        </w:tc>
        <w:tc>
          <w:tcPr>
            <w:tcW w:w="7497" w:type="dxa"/>
            <w:vAlign w:val="center"/>
          </w:tcPr>
          <w:p w:rsidR="007C4BF5" w:rsidRPr="006D2E5C" w:rsidRDefault="007C4BF5" w:rsidP="008B5F50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7C4BF5" w:rsidRPr="006D2E5C" w:rsidRDefault="007C4BF5" w:rsidP="008B5F50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7C4BF5" w:rsidRPr="006D2E5C" w:rsidRDefault="007C4BF5" w:rsidP="008B5F50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7C4BF5" w:rsidRPr="006D2E5C" w:rsidRDefault="007C4BF5" w:rsidP="008B5F50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7C4BF5" w:rsidRDefault="007C4BF5" w:rsidP="008B5F50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7C4BF5" w:rsidRDefault="007C4BF5" w:rsidP="008B5F50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7C4BF5" w:rsidRDefault="007C4BF5" w:rsidP="008B5F50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7C4BF5" w:rsidRPr="006D2E5C" w:rsidRDefault="007C4BF5" w:rsidP="008B5F50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7C4BF5" w:rsidRPr="006D2E5C" w:rsidRDefault="007C4BF5" w:rsidP="008B5F50">
            <w:pPr>
              <w:spacing w:line="360" w:lineRule="exact"/>
              <w:rPr>
                <w:rFonts w:ascii="黑体" w:eastAsia="黑体"/>
                <w:sz w:val="24"/>
              </w:rPr>
            </w:pPr>
          </w:p>
          <w:p w:rsidR="007C4BF5" w:rsidRPr="006D2E5C" w:rsidRDefault="007C4BF5" w:rsidP="008B5F50">
            <w:pPr>
              <w:spacing w:line="360" w:lineRule="exact"/>
              <w:rPr>
                <w:rFonts w:ascii="黑体" w:eastAsia="黑体"/>
                <w:sz w:val="24"/>
              </w:rPr>
            </w:pPr>
          </w:p>
        </w:tc>
      </w:tr>
      <w:tr w:rsidR="007C4BF5" w:rsidTr="008B5F50">
        <w:trPr>
          <w:trHeight w:val="700"/>
          <w:jc w:val="center"/>
        </w:trPr>
        <w:tc>
          <w:tcPr>
            <w:tcW w:w="9180" w:type="dxa"/>
            <w:gridSpan w:val="2"/>
            <w:vAlign w:val="center"/>
          </w:tcPr>
          <w:p w:rsidR="007C4BF5" w:rsidRPr="006D2E5C" w:rsidRDefault="007C4BF5" w:rsidP="008B5F50">
            <w:pPr>
              <w:spacing w:line="400" w:lineRule="exact"/>
            </w:pPr>
            <w:r w:rsidRPr="006D2E5C">
              <w:rPr>
                <w:rFonts w:eastAsia="黑体" w:hint="eastAsia"/>
                <w:sz w:val="24"/>
              </w:rPr>
              <w:t>六、项目负责人所在单位审核意见</w:t>
            </w:r>
          </w:p>
        </w:tc>
      </w:tr>
      <w:tr w:rsidR="007C4BF5" w:rsidTr="008B5F50">
        <w:trPr>
          <w:jc w:val="center"/>
        </w:trPr>
        <w:tc>
          <w:tcPr>
            <w:tcW w:w="9180" w:type="dxa"/>
            <w:gridSpan w:val="2"/>
          </w:tcPr>
          <w:p w:rsidR="007C4BF5" w:rsidRDefault="007C4BF5" w:rsidP="008B5F50">
            <w:pPr>
              <w:spacing w:line="400" w:lineRule="exact"/>
            </w:pPr>
          </w:p>
          <w:p w:rsidR="007C4BF5" w:rsidRDefault="007C4BF5" w:rsidP="008B5F50">
            <w:pPr>
              <w:spacing w:line="400" w:lineRule="exact"/>
            </w:pPr>
          </w:p>
          <w:p w:rsidR="007C4BF5" w:rsidRDefault="007C4BF5" w:rsidP="008B5F50">
            <w:pPr>
              <w:spacing w:line="400" w:lineRule="exact"/>
            </w:pPr>
          </w:p>
          <w:p w:rsidR="007C4BF5" w:rsidRDefault="007C4BF5" w:rsidP="008B5F50">
            <w:pPr>
              <w:spacing w:line="400" w:lineRule="exact"/>
            </w:pPr>
          </w:p>
          <w:p w:rsidR="007C4BF5" w:rsidRDefault="007C4BF5" w:rsidP="008B5F50">
            <w:pPr>
              <w:spacing w:line="400" w:lineRule="exact"/>
            </w:pPr>
          </w:p>
          <w:p w:rsidR="007C4BF5" w:rsidRDefault="007C4BF5" w:rsidP="008B5F50">
            <w:pPr>
              <w:spacing w:line="400" w:lineRule="exact"/>
            </w:pPr>
          </w:p>
          <w:p w:rsidR="007C4BF5" w:rsidRDefault="007C4BF5" w:rsidP="008B5F50">
            <w:pPr>
              <w:spacing w:line="400" w:lineRule="exact"/>
            </w:pPr>
          </w:p>
          <w:p w:rsidR="007C4BF5" w:rsidRDefault="007C4BF5" w:rsidP="008B5F50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单位负责人（签字）</w:t>
            </w:r>
            <w:r>
              <w:rPr>
                <w:sz w:val="24"/>
              </w:rPr>
              <w:t>______________</w:t>
            </w:r>
          </w:p>
          <w:p w:rsidR="007C4BF5" w:rsidRDefault="007C4BF5" w:rsidP="008B5F50">
            <w:pPr>
              <w:spacing w:after="240" w:line="500" w:lineRule="exact"/>
            </w:pPr>
            <w:r>
              <w:rPr>
                <w:rFonts w:hint="eastAsia"/>
                <w:sz w:val="24"/>
              </w:rPr>
              <w:t xml:space="preserve">                                             </w:t>
            </w:r>
            <w:r>
              <w:rPr>
                <w:rFonts w:ascii="宋体"/>
                <w:sz w:val="24"/>
              </w:rPr>
              <w:t>____</w:t>
            </w: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>____</w:t>
            </w:r>
            <w:r>
              <w:rPr>
                <w:rFonts w:ascii="宋体" w:hint="eastAsia"/>
                <w:sz w:val="24"/>
              </w:rPr>
              <w:t>月</w:t>
            </w:r>
            <w:r>
              <w:rPr>
                <w:rFonts w:ascii="宋体"/>
                <w:sz w:val="24"/>
              </w:rPr>
              <w:t>____</w:t>
            </w:r>
            <w:r>
              <w:rPr>
                <w:rFonts w:ascii="宋体" w:hint="eastAsia"/>
                <w:sz w:val="24"/>
              </w:rPr>
              <w:t>日</w:t>
            </w:r>
          </w:p>
        </w:tc>
      </w:tr>
      <w:tr w:rsidR="007C4BF5" w:rsidTr="008B5F50">
        <w:trPr>
          <w:trHeight w:val="700"/>
          <w:jc w:val="center"/>
        </w:trPr>
        <w:tc>
          <w:tcPr>
            <w:tcW w:w="9180" w:type="dxa"/>
            <w:gridSpan w:val="2"/>
            <w:vAlign w:val="center"/>
          </w:tcPr>
          <w:p w:rsidR="007C4BF5" w:rsidRPr="006D2E5C" w:rsidRDefault="007C4BF5" w:rsidP="008B5F50">
            <w:pPr>
              <w:spacing w:line="400" w:lineRule="exact"/>
              <w:rPr>
                <w:rFonts w:eastAsia="黑体"/>
                <w:sz w:val="24"/>
              </w:rPr>
            </w:pPr>
            <w:r w:rsidRPr="006D2E5C">
              <w:rPr>
                <w:rFonts w:eastAsia="黑体" w:hint="eastAsia"/>
                <w:sz w:val="24"/>
              </w:rPr>
              <w:t>七、</w:t>
            </w:r>
            <w:r>
              <w:rPr>
                <w:rFonts w:eastAsia="黑体" w:hint="eastAsia"/>
                <w:sz w:val="24"/>
              </w:rPr>
              <w:t>学校审查</w:t>
            </w:r>
            <w:r w:rsidRPr="006D2E5C">
              <w:rPr>
                <w:rFonts w:eastAsia="黑体" w:hint="eastAsia"/>
                <w:bCs/>
                <w:sz w:val="24"/>
              </w:rPr>
              <w:t>意见</w:t>
            </w:r>
          </w:p>
        </w:tc>
      </w:tr>
      <w:tr w:rsidR="007C4BF5" w:rsidTr="008B5F50">
        <w:trPr>
          <w:jc w:val="center"/>
        </w:trPr>
        <w:tc>
          <w:tcPr>
            <w:tcW w:w="9180" w:type="dxa"/>
            <w:gridSpan w:val="2"/>
          </w:tcPr>
          <w:p w:rsidR="007C4BF5" w:rsidRDefault="007C4BF5" w:rsidP="008B5F50">
            <w:pPr>
              <w:spacing w:line="400" w:lineRule="exact"/>
            </w:pPr>
          </w:p>
          <w:p w:rsidR="007C4BF5" w:rsidRDefault="007C4BF5" w:rsidP="008B5F50">
            <w:pPr>
              <w:spacing w:line="400" w:lineRule="exact"/>
            </w:pPr>
          </w:p>
          <w:p w:rsidR="007C4BF5" w:rsidRPr="00F70CD8" w:rsidRDefault="007C4BF5" w:rsidP="008B5F50">
            <w:pPr>
              <w:spacing w:line="400" w:lineRule="exact"/>
            </w:pPr>
          </w:p>
          <w:p w:rsidR="007C4BF5" w:rsidRDefault="007C4BF5" w:rsidP="008B5F50">
            <w:pPr>
              <w:spacing w:line="400" w:lineRule="exact"/>
            </w:pPr>
          </w:p>
          <w:p w:rsidR="007C4BF5" w:rsidRDefault="007C4BF5" w:rsidP="008B5F50">
            <w:pPr>
              <w:spacing w:line="400" w:lineRule="exact"/>
            </w:pPr>
          </w:p>
          <w:p w:rsidR="007C4BF5" w:rsidRDefault="007C4BF5" w:rsidP="008B5F50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</w:t>
            </w:r>
            <w:r>
              <w:rPr>
                <w:rFonts w:hint="eastAsia"/>
                <w:sz w:val="24"/>
              </w:rPr>
              <w:t>教务处负责人（签名）</w:t>
            </w:r>
            <w:r>
              <w:rPr>
                <w:sz w:val="24"/>
              </w:rPr>
              <w:t>______________</w:t>
            </w:r>
          </w:p>
          <w:p w:rsidR="007C4BF5" w:rsidRDefault="007C4BF5" w:rsidP="008B5F50">
            <w:pPr>
              <w:spacing w:after="240" w:line="500" w:lineRule="exact"/>
            </w:pPr>
            <w:r>
              <w:rPr>
                <w:rFonts w:hint="eastAsia"/>
                <w:sz w:val="24"/>
              </w:rPr>
              <w:t xml:space="preserve">                                         </w:t>
            </w:r>
            <w:r>
              <w:rPr>
                <w:sz w:val="24"/>
              </w:rPr>
              <w:t>______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______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______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602AC3" w:rsidRDefault="00602AC3" w:rsidP="000617A2"/>
    <w:sectPr w:rsidR="00602AC3" w:rsidSect="000617A2">
      <w:headerReference w:type="default" r:id="rId7"/>
      <w:footerReference w:type="even" r:id="rId8"/>
      <w:footerReference w:type="default" r:id="rId9"/>
      <w:pgSz w:w="11906" w:h="16838"/>
      <w:pgMar w:top="623" w:right="1800" w:bottom="468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D4E" w:rsidRDefault="00232D4E" w:rsidP="007C4BF5">
      <w:r>
        <w:separator/>
      </w:r>
    </w:p>
  </w:endnote>
  <w:endnote w:type="continuationSeparator" w:id="1">
    <w:p w:rsidR="00232D4E" w:rsidRDefault="00232D4E" w:rsidP="007C4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5BB" w:rsidRPr="000605BB" w:rsidRDefault="00B5112A" w:rsidP="00222138">
    <w:pPr>
      <w:pStyle w:val="a5"/>
      <w:ind w:firstLineChars="100" w:firstLine="280"/>
      <w:rPr>
        <w:rFonts w:ascii="宋体" w:hAnsi="宋体"/>
        <w:sz w:val="28"/>
        <w:szCs w:val="28"/>
      </w:rPr>
    </w:pPr>
    <w:r w:rsidRPr="000605BB">
      <w:rPr>
        <w:rFonts w:ascii="宋体" w:hAnsi="宋体"/>
        <w:sz w:val="28"/>
        <w:szCs w:val="28"/>
      </w:rPr>
      <w:t>—</w:t>
    </w:r>
    <w:r w:rsidRPr="000605BB">
      <w:rPr>
        <w:rFonts w:ascii="宋体" w:hAnsi="宋体" w:hint="eastAsia"/>
        <w:sz w:val="28"/>
        <w:szCs w:val="28"/>
      </w:rPr>
      <w:t xml:space="preserve"> </w:t>
    </w:r>
    <w:r w:rsidR="00007057" w:rsidRPr="000605BB">
      <w:rPr>
        <w:rFonts w:ascii="宋体" w:hAnsi="宋体"/>
        <w:sz w:val="28"/>
        <w:szCs w:val="28"/>
      </w:rPr>
      <w:fldChar w:fldCharType="begin"/>
    </w:r>
    <w:r w:rsidRPr="000605BB">
      <w:rPr>
        <w:rFonts w:ascii="宋体" w:hAnsi="宋体"/>
        <w:sz w:val="28"/>
        <w:szCs w:val="28"/>
      </w:rPr>
      <w:instrText xml:space="preserve"> PAGE   \* MERGEFORMAT </w:instrText>
    </w:r>
    <w:r w:rsidR="00007057" w:rsidRPr="000605BB">
      <w:rPr>
        <w:rFonts w:ascii="宋体" w:hAnsi="宋体"/>
        <w:sz w:val="28"/>
        <w:szCs w:val="28"/>
      </w:rPr>
      <w:fldChar w:fldCharType="separate"/>
    </w:r>
    <w:r w:rsidRPr="001A658B">
      <w:rPr>
        <w:rFonts w:ascii="宋体" w:hAnsi="宋体"/>
        <w:noProof/>
        <w:sz w:val="28"/>
        <w:szCs w:val="28"/>
        <w:lang w:val="zh-CN"/>
      </w:rPr>
      <w:t>2</w:t>
    </w:r>
    <w:r w:rsidR="00007057" w:rsidRPr="000605BB">
      <w:rPr>
        <w:rFonts w:ascii="宋体" w:hAnsi="宋体"/>
        <w:sz w:val="28"/>
        <w:szCs w:val="28"/>
      </w:rPr>
      <w:fldChar w:fldCharType="end"/>
    </w:r>
    <w:r w:rsidRPr="000605BB">
      <w:rPr>
        <w:rFonts w:ascii="宋体" w:hAnsi="宋体" w:hint="eastAsia"/>
        <w:sz w:val="28"/>
        <w:szCs w:val="28"/>
      </w:rPr>
      <w:t xml:space="preserve"> </w:t>
    </w:r>
    <w:r w:rsidRPr="000605BB">
      <w:rPr>
        <w:rFonts w:ascii="宋体" w:hAnsi="宋体"/>
        <w:sz w:val="28"/>
        <w:szCs w:val="28"/>
      </w:rPr>
      <w:t>—</w:t>
    </w:r>
  </w:p>
  <w:p w:rsidR="000605BB" w:rsidRDefault="00232D4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299" w:rsidRPr="0004126D" w:rsidRDefault="00B5112A" w:rsidP="0004126D">
    <w:pPr>
      <w:pStyle w:val="a5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D4E" w:rsidRDefault="00232D4E" w:rsidP="007C4BF5">
      <w:r>
        <w:separator/>
      </w:r>
    </w:p>
  </w:footnote>
  <w:footnote w:type="continuationSeparator" w:id="1">
    <w:p w:rsidR="00232D4E" w:rsidRDefault="00232D4E" w:rsidP="007C4B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385" w:rsidRDefault="00232D4E" w:rsidP="00687325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6"/>
    <w:multiLevelType w:val="singleLevel"/>
    <w:tmpl w:val="00000006"/>
    <w:lvl w:ilvl="0">
      <w:start w:val="3"/>
      <w:numFmt w:val="decimal"/>
      <w:suff w:val="nothing"/>
      <w:lvlText w:val="%1、"/>
      <w:lvlJc w:val="left"/>
    </w:lvl>
  </w:abstractNum>
  <w:abstractNum w:abstractNumId="2">
    <w:nsid w:val="0000000A"/>
    <w:multiLevelType w:val="singleLevel"/>
    <w:tmpl w:val="0000000A"/>
    <w:lvl w:ilvl="0">
      <w:start w:val="1"/>
      <w:numFmt w:val="decimal"/>
      <w:suff w:val="nothing"/>
      <w:lvlText w:val="（%1）"/>
      <w:lvlJc w:val="left"/>
    </w:lvl>
  </w:abstractNum>
  <w:abstractNum w:abstractNumId="3">
    <w:nsid w:val="01E90137"/>
    <w:multiLevelType w:val="hybridMultilevel"/>
    <w:tmpl w:val="63007E3C"/>
    <w:lvl w:ilvl="0" w:tplc="BB60CAB0">
      <w:start w:val="1"/>
      <w:numFmt w:val="japaneseCounting"/>
      <w:lvlText w:val="第%1章"/>
      <w:lvlJc w:val="left"/>
      <w:pPr>
        <w:ind w:left="1371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9E9641B"/>
    <w:multiLevelType w:val="hybridMultilevel"/>
    <w:tmpl w:val="0936DB54"/>
    <w:lvl w:ilvl="0" w:tplc="ECD67F5A">
      <w:start w:val="8"/>
      <w:numFmt w:val="japaneseCounting"/>
      <w:lvlText w:val="第%1条"/>
      <w:lvlJc w:val="left"/>
      <w:pPr>
        <w:tabs>
          <w:tab w:val="num" w:pos="1455"/>
        </w:tabs>
        <w:ind w:left="1455" w:hanging="97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>
    <w:nsid w:val="0C9E2F90"/>
    <w:multiLevelType w:val="multilevel"/>
    <w:tmpl w:val="9294A262"/>
    <w:lvl w:ilvl="0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27D0885"/>
    <w:multiLevelType w:val="hybridMultilevel"/>
    <w:tmpl w:val="4B928028"/>
    <w:lvl w:ilvl="0" w:tplc="E2B833A2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7">
    <w:nsid w:val="164808EF"/>
    <w:multiLevelType w:val="hybridMultilevel"/>
    <w:tmpl w:val="257ED2BC"/>
    <w:lvl w:ilvl="0" w:tplc="70F27FE6">
      <w:start w:val="3"/>
      <w:numFmt w:val="bullet"/>
      <w:lvlText w:val="□"/>
      <w:lvlJc w:val="left"/>
      <w:pPr>
        <w:tabs>
          <w:tab w:val="num" w:pos="995"/>
        </w:tabs>
        <w:ind w:left="995" w:hanging="435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8">
    <w:nsid w:val="17AA79E6"/>
    <w:multiLevelType w:val="hybridMultilevel"/>
    <w:tmpl w:val="62469064"/>
    <w:lvl w:ilvl="0" w:tplc="6CB4A026">
      <w:start w:val="2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A6D0109"/>
    <w:multiLevelType w:val="hybridMultilevel"/>
    <w:tmpl w:val="A38A940E"/>
    <w:lvl w:ilvl="0" w:tplc="6D5A9EA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C3317E5"/>
    <w:multiLevelType w:val="hybridMultilevel"/>
    <w:tmpl w:val="4BDA6A16"/>
    <w:lvl w:ilvl="0" w:tplc="BD68FA0C">
      <w:start w:val="1"/>
      <w:numFmt w:val="japaneseCounting"/>
      <w:lvlText w:val="第%1条"/>
      <w:lvlJc w:val="left"/>
      <w:pPr>
        <w:ind w:left="1710" w:hanging="10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1">
    <w:nsid w:val="20A2260D"/>
    <w:multiLevelType w:val="hybridMultilevel"/>
    <w:tmpl w:val="72F6D5C4"/>
    <w:lvl w:ilvl="0" w:tplc="F5B83012">
      <w:start w:val="2"/>
      <w:numFmt w:val="japaneseCounting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7AFC9C82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2">
    <w:nsid w:val="22072E6E"/>
    <w:multiLevelType w:val="hybridMultilevel"/>
    <w:tmpl w:val="B6767F8A"/>
    <w:lvl w:ilvl="0" w:tplc="A8A445A6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7941E56"/>
    <w:multiLevelType w:val="hybridMultilevel"/>
    <w:tmpl w:val="14D699A6"/>
    <w:lvl w:ilvl="0" w:tplc="33F8371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0E4FCB"/>
    <w:multiLevelType w:val="hybridMultilevel"/>
    <w:tmpl w:val="E1E25C20"/>
    <w:lvl w:ilvl="0" w:tplc="27D2070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8E56342"/>
    <w:multiLevelType w:val="hybridMultilevel"/>
    <w:tmpl w:val="CD061B1C"/>
    <w:lvl w:ilvl="0" w:tplc="5EAEB2F4">
      <w:start w:val="20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Bookshelf Symbol 7" w:hAnsi="Bookshelf Symbol 7" w:hint="default"/>
      </w:rPr>
    </w:lvl>
  </w:abstractNum>
  <w:abstractNum w:abstractNumId="16">
    <w:nsid w:val="3CDA32D4"/>
    <w:multiLevelType w:val="hybridMultilevel"/>
    <w:tmpl w:val="4872B4A4"/>
    <w:lvl w:ilvl="0" w:tplc="DEBEBFC4">
      <w:start w:val="20"/>
      <w:numFmt w:val="bullet"/>
      <w:lvlText w:val="—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Bookshelf Symbol 7" w:hAnsi="Bookshelf Symbol 7" w:hint="default"/>
      </w:rPr>
    </w:lvl>
  </w:abstractNum>
  <w:abstractNum w:abstractNumId="17">
    <w:nsid w:val="40C03D8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>
    <w:nsid w:val="415A4E4A"/>
    <w:multiLevelType w:val="hybridMultilevel"/>
    <w:tmpl w:val="5EFEBFD8"/>
    <w:lvl w:ilvl="0" w:tplc="5EDC9674">
      <w:start w:val="1"/>
      <w:numFmt w:val="japaneseCounting"/>
      <w:lvlText w:val="%1、"/>
      <w:lvlJc w:val="left"/>
      <w:pPr>
        <w:ind w:left="20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19">
    <w:nsid w:val="41743786"/>
    <w:multiLevelType w:val="hybridMultilevel"/>
    <w:tmpl w:val="C3401B4E"/>
    <w:lvl w:ilvl="0" w:tplc="7EE0DFD8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740FDD"/>
    <w:multiLevelType w:val="hybridMultilevel"/>
    <w:tmpl w:val="31866A4C"/>
    <w:lvl w:ilvl="0" w:tplc="E7647D1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1">
    <w:nsid w:val="43D619DD"/>
    <w:multiLevelType w:val="hybridMultilevel"/>
    <w:tmpl w:val="E55EF042"/>
    <w:lvl w:ilvl="0" w:tplc="7FCADB98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2">
    <w:nsid w:val="44275087"/>
    <w:multiLevelType w:val="hybridMultilevel"/>
    <w:tmpl w:val="2E42224A"/>
    <w:lvl w:ilvl="0" w:tplc="B8447EA0">
      <w:start w:val="1"/>
      <w:numFmt w:val="japaneseCounting"/>
      <w:lvlText w:val="（%1）"/>
      <w:lvlJc w:val="left"/>
      <w:pPr>
        <w:tabs>
          <w:tab w:val="num" w:pos="1680"/>
        </w:tabs>
        <w:ind w:left="1680" w:hanging="12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3">
    <w:nsid w:val="482447FC"/>
    <w:multiLevelType w:val="hybridMultilevel"/>
    <w:tmpl w:val="FCEA545C"/>
    <w:lvl w:ilvl="0" w:tplc="4D4A75F0">
      <w:start w:val="10"/>
      <w:numFmt w:val="bullet"/>
      <w:lvlText w:val="—"/>
      <w:lvlJc w:val="left"/>
      <w:pPr>
        <w:ind w:left="774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22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864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906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948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990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1032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1074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11160" w:hanging="420"/>
      </w:pPr>
      <w:rPr>
        <w:rFonts w:ascii="Bookshelf Symbol 7" w:hAnsi="Bookshelf Symbol 7" w:hint="default"/>
      </w:rPr>
    </w:lvl>
  </w:abstractNum>
  <w:abstractNum w:abstractNumId="24">
    <w:nsid w:val="4F1A6FE3"/>
    <w:multiLevelType w:val="hybridMultilevel"/>
    <w:tmpl w:val="56708D44"/>
    <w:lvl w:ilvl="0" w:tplc="8662C2EE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B1923C1"/>
    <w:multiLevelType w:val="hybridMultilevel"/>
    <w:tmpl w:val="99863A46"/>
    <w:lvl w:ilvl="0" w:tplc="DE449696">
      <w:start w:val="1"/>
      <w:numFmt w:val="japaneseCounting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DB23175"/>
    <w:multiLevelType w:val="hybridMultilevel"/>
    <w:tmpl w:val="A06E23C2"/>
    <w:lvl w:ilvl="0" w:tplc="4CF4BD74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7">
    <w:nsid w:val="649B564C"/>
    <w:multiLevelType w:val="hybridMultilevel"/>
    <w:tmpl w:val="4CACB9EC"/>
    <w:lvl w:ilvl="0" w:tplc="04090017">
      <w:start w:val="1"/>
      <w:numFmt w:val="chineseCountingThousand"/>
      <w:lvlText w:val="(%1)"/>
      <w:lvlJc w:val="left"/>
      <w:pPr>
        <w:tabs>
          <w:tab w:val="num" w:pos="420"/>
        </w:tabs>
        <w:ind w:left="420" w:hanging="420"/>
      </w:p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CC2476"/>
    <w:multiLevelType w:val="hybridMultilevel"/>
    <w:tmpl w:val="1DB02F66"/>
    <w:lvl w:ilvl="0" w:tplc="E5EA0110">
      <w:start w:val="10"/>
      <w:numFmt w:val="bullet"/>
      <w:lvlText w:val="—"/>
      <w:lvlJc w:val="left"/>
      <w:pPr>
        <w:ind w:left="747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795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837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879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921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963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1005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1047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10890" w:hanging="420"/>
      </w:pPr>
      <w:rPr>
        <w:rFonts w:ascii="Bookshelf Symbol 7" w:hAnsi="Bookshelf Symbol 7" w:hint="default"/>
      </w:rPr>
    </w:lvl>
  </w:abstractNum>
  <w:abstractNum w:abstractNumId="29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abstractNum w:abstractNumId="30">
    <w:nsid w:val="6F2C469D"/>
    <w:multiLevelType w:val="hybridMultilevel"/>
    <w:tmpl w:val="55E6AFF6"/>
    <w:lvl w:ilvl="0" w:tplc="DC265DFE">
      <w:start w:val="20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Bookshelf Symbol 7" w:hAnsi="Bookshelf Symbol 7" w:hint="default"/>
      </w:rPr>
    </w:lvl>
  </w:abstractNum>
  <w:abstractNum w:abstractNumId="31">
    <w:nsid w:val="7A740646"/>
    <w:multiLevelType w:val="hybridMultilevel"/>
    <w:tmpl w:val="D264C22A"/>
    <w:lvl w:ilvl="0" w:tplc="BFA6D82E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ACA6FA3"/>
    <w:multiLevelType w:val="hybridMultilevel"/>
    <w:tmpl w:val="7A269A28"/>
    <w:lvl w:ilvl="0" w:tplc="BA0E61DA">
      <w:start w:val="1"/>
      <w:numFmt w:val="japaneseCounting"/>
      <w:lvlText w:val="（%1）"/>
      <w:lvlJc w:val="left"/>
      <w:pPr>
        <w:tabs>
          <w:tab w:val="num" w:pos="1415"/>
        </w:tabs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20"/>
  </w:num>
  <w:num w:numId="5">
    <w:abstractNumId w:val="10"/>
  </w:num>
  <w:num w:numId="6">
    <w:abstractNumId w:val="3"/>
  </w:num>
  <w:num w:numId="7">
    <w:abstractNumId w:val="1"/>
  </w:num>
  <w:num w:numId="8">
    <w:abstractNumId w:val="21"/>
  </w:num>
  <w:num w:numId="9">
    <w:abstractNumId w:val="18"/>
  </w:num>
  <w:num w:numId="10">
    <w:abstractNumId w:val="13"/>
  </w:num>
  <w:num w:numId="11">
    <w:abstractNumId w:val="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4"/>
  </w:num>
  <w:num w:numId="15">
    <w:abstractNumId w:val="7"/>
  </w:num>
  <w:num w:numId="16">
    <w:abstractNumId w:val="32"/>
  </w:num>
  <w:num w:numId="17">
    <w:abstractNumId w:val="22"/>
  </w:num>
  <w:num w:numId="18">
    <w:abstractNumId w:val="29"/>
  </w:num>
  <w:num w:numId="19">
    <w:abstractNumId w:val="31"/>
  </w:num>
  <w:num w:numId="20">
    <w:abstractNumId w:val="12"/>
  </w:num>
  <w:num w:numId="21">
    <w:abstractNumId w:val="14"/>
  </w:num>
  <w:num w:numId="22">
    <w:abstractNumId w:val="11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7"/>
  </w:num>
  <w:num w:numId="26">
    <w:abstractNumId w:val="5"/>
  </w:num>
  <w:num w:numId="27">
    <w:abstractNumId w:val="27"/>
  </w:num>
  <w:num w:numId="28">
    <w:abstractNumId w:val="9"/>
  </w:num>
  <w:num w:numId="29">
    <w:abstractNumId w:val="24"/>
  </w:num>
  <w:num w:numId="30">
    <w:abstractNumId w:val="23"/>
  </w:num>
  <w:num w:numId="31">
    <w:abstractNumId w:val="28"/>
  </w:num>
  <w:num w:numId="32">
    <w:abstractNumId w:val="30"/>
  </w:num>
  <w:num w:numId="33">
    <w:abstractNumId w:val="16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4BF5"/>
    <w:rsid w:val="00007057"/>
    <w:rsid w:val="000617A2"/>
    <w:rsid w:val="00105B69"/>
    <w:rsid w:val="00232D4E"/>
    <w:rsid w:val="00602AC3"/>
    <w:rsid w:val="007C4BF5"/>
    <w:rsid w:val="00B51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7C4BF5"/>
    <w:pPr>
      <w:keepNext/>
      <w:keepLines/>
      <w:spacing w:before="340" w:after="330" w:line="578" w:lineRule="auto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link w:val="2Char"/>
    <w:qFormat/>
    <w:rsid w:val="007C4BF5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C4BF5"/>
    <w:rPr>
      <w:rFonts w:ascii="Times New Roman" w:eastAsia="宋体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rsid w:val="007C4BF5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7C4B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C4BF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7C4B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C4BF5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1"/>
    <w:rsid w:val="007C4BF5"/>
    <w:pPr>
      <w:ind w:leftChars="2500" w:left="100"/>
    </w:pPr>
  </w:style>
  <w:style w:type="character" w:customStyle="1" w:styleId="Char1">
    <w:name w:val="日期 Char"/>
    <w:basedOn w:val="a0"/>
    <w:link w:val="a6"/>
    <w:rsid w:val="007C4BF5"/>
    <w:rPr>
      <w:rFonts w:ascii="Times New Roman" w:eastAsia="宋体" w:hAnsi="Times New Roman" w:cs="Times New Roman"/>
      <w:szCs w:val="24"/>
    </w:rPr>
  </w:style>
  <w:style w:type="character" w:styleId="a7">
    <w:name w:val="Hyperlink"/>
    <w:basedOn w:val="a0"/>
    <w:uiPriority w:val="99"/>
    <w:rsid w:val="007C4BF5"/>
    <w:rPr>
      <w:color w:val="0000FF"/>
      <w:u w:val="single"/>
    </w:rPr>
  </w:style>
  <w:style w:type="character" w:styleId="a8">
    <w:name w:val="footnote reference"/>
    <w:rsid w:val="007C4BF5"/>
    <w:rPr>
      <w:vertAlign w:val="superscript"/>
    </w:rPr>
  </w:style>
  <w:style w:type="paragraph" w:styleId="a9">
    <w:name w:val="footnote text"/>
    <w:basedOn w:val="a"/>
    <w:link w:val="Char2"/>
    <w:rsid w:val="007C4BF5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9"/>
    <w:rsid w:val="007C4BF5"/>
    <w:rPr>
      <w:rFonts w:ascii="Times New Roman" w:eastAsia="宋体" w:hAnsi="Times New Roman" w:cs="Times New Roman"/>
      <w:sz w:val="18"/>
      <w:szCs w:val="18"/>
    </w:rPr>
  </w:style>
  <w:style w:type="character" w:styleId="aa">
    <w:name w:val="annotation reference"/>
    <w:rsid w:val="007C4BF5"/>
    <w:rPr>
      <w:sz w:val="21"/>
      <w:szCs w:val="21"/>
    </w:rPr>
  </w:style>
  <w:style w:type="character" w:customStyle="1" w:styleId="Char3">
    <w:name w:val="批注框文本 Char"/>
    <w:basedOn w:val="a0"/>
    <w:link w:val="ab"/>
    <w:rsid w:val="007C4BF5"/>
    <w:rPr>
      <w:sz w:val="18"/>
      <w:szCs w:val="18"/>
    </w:rPr>
  </w:style>
  <w:style w:type="paragraph" w:styleId="ab">
    <w:name w:val="Balloon Text"/>
    <w:basedOn w:val="a"/>
    <w:link w:val="Char3"/>
    <w:rsid w:val="007C4BF5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批注框文本 Char1"/>
    <w:basedOn w:val="a0"/>
    <w:link w:val="ab"/>
    <w:uiPriority w:val="99"/>
    <w:semiHidden/>
    <w:rsid w:val="007C4BF5"/>
    <w:rPr>
      <w:rFonts w:ascii="Times New Roman" w:eastAsia="宋体" w:hAnsi="Times New Roman" w:cs="Times New Roman"/>
      <w:sz w:val="18"/>
      <w:szCs w:val="18"/>
    </w:rPr>
  </w:style>
  <w:style w:type="table" w:styleId="ac">
    <w:name w:val="Table Grid"/>
    <w:basedOn w:val="a1"/>
    <w:rsid w:val="007C4BF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sid w:val="007C4BF5"/>
    <w:rPr>
      <w:b/>
      <w:bCs/>
    </w:rPr>
  </w:style>
  <w:style w:type="character" w:customStyle="1" w:styleId="2Char0">
    <w:name w:val="正文文本缩进 2 Char"/>
    <w:basedOn w:val="a0"/>
    <w:link w:val="20"/>
    <w:rsid w:val="007C4BF5"/>
    <w:rPr>
      <w:sz w:val="24"/>
    </w:rPr>
  </w:style>
  <w:style w:type="paragraph" w:styleId="20">
    <w:name w:val="Body Text Indent 2"/>
    <w:basedOn w:val="a"/>
    <w:link w:val="2Char0"/>
    <w:rsid w:val="007C4BF5"/>
    <w:pPr>
      <w:ind w:firstLineChars="700" w:firstLine="1680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2Char1">
    <w:name w:val="正文文本缩进 2 Char1"/>
    <w:basedOn w:val="a0"/>
    <w:link w:val="20"/>
    <w:uiPriority w:val="99"/>
    <w:semiHidden/>
    <w:rsid w:val="007C4BF5"/>
    <w:rPr>
      <w:rFonts w:ascii="Times New Roman" w:eastAsia="宋体" w:hAnsi="Times New Roman" w:cs="Times New Roman"/>
      <w:szCs w:val="24"/>
    </w:rPr>
  </w:style>
  <w:style w:type="character" w:customStyle="1" w:styleId="3Char">
    <w:name w:val="正文文本缩进 3 Char"/>
    <w:basedOn w:val="a0"/>
    <w:link w:val="3"/>
    <w:rsid w:val="007C4BF5"/>
    <w:rPr>
      <w:sz w:val="24"/>
    </w:rPr>
  </w:style>
  <w:style w:type="paragraph" w:styleId="3">
    <w:name w:val="Body Text Indent 3"/>
    <w:basedOn w:val="a"/>
    <w:link w:val="3Char"/>
    <w:rsid w:val="007C4BF5"/>
    <w:pPr>
      <w:ind w:firstLineChars="200" w:firstLine="480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3Char1">
    <w:name w:val="正文文本缩进 3 Char1"/>
    <w:basedOn w:val="a0"/>
    <w:link w:val="3"/>
    <w:uiPriority w:val="99"/>
    <w:semiHidden/>
    <w:rsid w:val="007C4BF5"/>
    <w:rPr>
      <w:rFonts w:ascii="Times New Roman" w:eastAsia="宋体" w:hAnsi="Times New Roman" w:cs="Times New Roman"/>
      <w:sz w:val="16"/>
      <w:szCs w:val="16"/>
    </w:rPr>
  </w:style>
  <w:style w:type="paragraph" w:customStyle="1" w:styleId="Default">
    <w:name w:val="Default"/>
    <w:rsid w:val="007C4BF5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styleId="ae">
    <w:name w:val="Body Text"/>
    <w:basedOn w:val="a"/>
    <w:link w:val="Char4"/>
    <w:rsid w:val="007C4BF5"/>
    <w:rPr>
      <w:sz w:val="28"/>
    </w:rPr>
  </w:style>
  <w:style w:type="character" w:customStyle="1" w:styleId="Char4">
    <w:name w:val="正文文本 Char"/>
    <w:basedOn w:val="a0"/>
    <w:link w:val="ae"/>
    <w:rsid w:val="007C4BF5"/>
    <w:rPr>
      <w:rFonts w:ascii="Times New Roman" w:eastAsia="宋体" w:hAnsi="Times New Roman" w:cs="Times New Roman"/>
      <w:sz w:val="28"/>
      <w:szCs w:val="24"/>
    </w:rPr>
  </w:style>
  <w:style w:type="character" w:customStyle="1" w:styleId="Char5">
    <w:name w:val="正文文本缩进 Char"/>
    <w:basedOn w:val="a0"/>
    <w:link w:val="af"/>
    <w:rsid w:val="007C4BF5"/>
    <w:rPr>
      <w:sz w:val="28"/>
      <w:szCs w:val="24"/>
    </w:rPr>
  </w:style>
  <w:style w:type="paragraph" w:styleId="af">
    <w:name w:val="Body Text Indent"/>
    <w:basedOn w:val="a"/>
    <w:link w:val="Char5"/>
    <w:rsid w:val="007C4BF5"/>
    <w:pPr>
      <w:ind w:firstLineChars="200" w:firstLine="560"/>
    </w:pPr>
    <w:rPr>
      <w:rFonts w:asciiTheme="minorHAnsi" w:eastAsiaTheme="minorEastAsia" w:hAnsiTheme="minorHAnsi" w:cstheme="minorBidi"/>
      <w:sz w:val="28"/>
    </w:rPr>
  </w:style>
  <w:style w:type="character" w:customStyle="1" w:styleId="Char11">
    <w:name w:val="正文文本缩进 Char1"/>
    <w:basedOn w:val="a0"/>
    <w:link w:val="af"/>
    <w:uiPriority w:val="99"/>
    <w:semiHidden/>
    <w:rsid w:val="007C4BF5"/>
    <w:rPr>
      <w:rFonts w:ascii="Times New Roman" w:eastAsia="宋体" w:hAnsi="Times New Roman" w:cs="Times New Roman"/>
      <w:szCs w:val="24"/>
    </w:rPr>
  </w:style>
  <w:style w:type="character" w:customStyle="1" w:styleId="Char6">
    <w:name w:val="纯文本 Char"/>
    <w:link w:val="af0"/>
    <w:rsid w:val="007C4BF5"/>
    <w:rPr>
      <w:rFonts w:ascii="仿宋_GB2312"/>
      <w:sz w:val="24"/>
      <w:szCs w:val="24"/>
    </w:rPr>
  </w:style>
  <w:style w:type="paragraph" w:styleId="af0">
    <w:name w:val="Plain Text"/>
    <w:basedOn w:val="a"/>
    <w:link w:val="Char6"/>
    <w:rsid w:val="007C4BF5"/>
    <w:pPr>
      <w:spacing w:line="360" w:lineRule="auto"/>
      <w:ind w:firstLineChars="200" w:firstLine="480"/>
    </w:pPr>
    <w:rPr>
      <w:rFonts w:ascii="仿宋_GB2312" w:eastAsiaTheme="minorEastAsia" w:hAnsiTheme="minorHAnsi" w:cstheme="minorBidi"/>
      <w:sz w:val="24"/>
    </w:rPr>
  </w:style>
  <w:style w:type="character" w:customStyle="1" w:styleId="Char12">
    <w:name w:val="纯文本 Char1"/>
    <w:basedOn w:val="a0"/>
    <w:link w:val="af0"/>
    <w:rsid w:val="007C4BF5"/>
    <w:rPr>
      <w:rFonts w:ascii="宋体" w:eastAsia="宋体" w:hAnsi="Consolas" w:cs="Times New Roman"/>
      <w:szCs w:val="21"/>
    </w:rPr>
  </w:style>
  <w:style w:type="paragraph" w:styleId="af1">
    <w:name w:val="List Paragraph"/>
    <w:basedOn w:val="a"/>
    <w:qFormat/>
    <w:rsid w:val="007C4BF5"/>
    <w:pPr>
      <w:ind w:firstLineChars="200" w:firstLine="420"/>
    </w:pPr>
    <w:rPr>
      <w:rFonts w:ascii="Calibri" w:hAnsi="Calibri"/>
      <w:szCs w:val="22"/>
    </w:rPr>
  </w:style>
  <w:style w:type="character" w:customStyle="1" w:styleId="contenttitle1">
    <w:name w:val="content_title1"/>
    <w:rsid w:val="007C4BF5"/>
    <w:rPr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f2">
    <w:name w:val="FollowedHyperlink"/>
    <w:uiPriority w:val="99"/>
    <w:rsid w:val="007C4BF5"/>
    <w:rPr>
      <w:color w:val="800080"/>
      <w:u w:val="single"/>
    </w:rPr>
  </w:style>
  <w:style w:type="paragraph" w:customStyle="1" w:styleId="p0">
    <w:name w:val="p0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rsid w:val="007C4BF5"/>
  </w:style>
  <w:style w:type="numbering" w:customStyle="1" w:styleId="10">
    <w:name w:val="无列表1"/>
    <w:next w:val="a2"/>
    <w:uiPriority w:val="99"/>
    <w:semiHidden/>
    <w:unhideWhenUsed/>
    <w:rsid w:val="007C4BF5"/>
  </w:style>
  <w:style w:type="paragraph" w:customStyle="1" w:styleId="font5">
    <w:name w:val="font5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8">
    <w:name w:val="xl68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70">
    <w:name w:val="xl70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1">
    <w:name w:val="xl71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2">
    <w:name w:val="xl72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3">
    <w:name w:val="xl73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4">
    <w:name w:val="xl74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5">
    <w:name w:val="xl75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6">
    <w:name w:val="xl76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7">
    <w:name w:val="xl77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8">
    <w:name w:val="xl78"/>
    <w:basedOn w:val="a"/>
    <w:rsid w:val="007C4BF5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9">
    <w:name w:val="xl79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0">
    <w:name w:val="xl80"/>
    <w:basedOn w:val="a"/>
    <w:rsid w:val="007C4BF5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numbering" w:customStyle="1" w:styleId="21">
    <w:name w:val="无列表2"/>
    <w:next w:val="a2"/>
    <w:uiPriority w:val="99"/>
    <w:semiHidden/>
    <w:unhideWhenUsed/>
    <w:rsid w:val="007C4BF5"/>
  </w:style>
  <w:style w:type="paragraph" w:customStyle="1" w:styleId="xl81">
    <w:name w:val="xl81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82">
    <w:name w:val="xl82"/>
    <w:basedOn w:val="a"/>
    <w:rsid w:val="007C4BF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3">
    <w:name w:val="xl83"/>
    <w:basedOn w:val="a"/>
    <w:rsid w:val="007C4BF5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4">
    <w:name w:val="xl84"/>
    <w:basedOn w:val="a"/>
    <w:rsid w:val="007C4BF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5">
    <w:name w:val="xl85"/>
    <w:basedOn w:val="a"/>
    <w:rsid w:val="007C4B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6">
    <w:name w:val="xl86"/>
    <w:basedOn w:val="a"/>
    <w:rsid w:val="007C4BF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7">
    <w:name w:val="xl87"/>
    <w:basedOn w:val="a"/>
    <w:rsid w:val="007C4B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font6">
    <w:name w:val="font6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8">
    <w:name w:val="font8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9">
    <w:name w:val="font9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i/>
      <w:iCs/>
      <w:color w:val="000000"/>
      <w:kern w:val="0"/>
      <w:sz w:val="22"/>
      <w:szCs w:val="22"/>
    </w:rPr>
  </w:style>
  <w:style w:type="paragraph" w:customStyle="1" w:styleId="font10">
    <w:name w:val="font10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65">
    <w:name w:val="xl65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7">
    <w:name w:val="xl67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styleId="af3">
    <w:name w:val="page number"/>
    <w:basedOn w:val="a0"/>
    <w:rsid w:val="007C4BF5"/>
  </w:style>
  <w:style w:type="character" w:customStyle="1" w:styleId="HeaderChar">
    <w:name w:val="Header Char"/>
    <w:basedOn w:val="a0"/>
    <w:semiHidden/>
    <w:locked/>
    <w:rsid w:val="007C4BF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127</Words>
  <Characters>726</Characters>
  <Application>Microsoft Office Word</Application>
  <DocSecurity>0</DocSecurity>
  <Lines>6</Lines>
  <Paragraphs>1</Paragraphs>
  <ScaleCrop>false</ScaleCrop>
  <Company>CHINA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系统玩家</cp:lastModifiedBy>
  <cp:revision>3</cp:revision>
  <dcterms:created xsi:type="dcterms:W3CDTF">2016-10-21T08:12:00Z</dcterms:created>
  <dcterms:modified xsi:type="dcterms:W3CDTF">2016-11-14T01:11:00Z</dcterms:modified>
</cp:coreProperties>
</file>