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F5" w:rsidRPr="001A658B" w:rsidRDefault="007C4BF5" w:rsidP="007075A4">
      <w:pPr>
        <w:spacing w:beforeLines="50" w:afterLines="50"/>
        <w:rPr>
          <w:rFonts w:ascii="仿宋_GB2312" w:eastAsia="仿宋_GB2312" w:hAnsi="华文仿宋"/>
          <w:sz w:val="32"/>
          <w:szCs w:val="32"/>
        </w:rPr>
      </w:pPr>
    </w:p>
    <w:p w:rsidR="007C4BF5" w:rsidRPr="00406690" w:rsidRDefault="007C4BF5" w:rsidP="007C4BF5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武昌首义学院</w:t>
      </w:r>
    </w:p>
    <w:p w:rsidR="007C4BF5" w:rsidRPr="00406690" w:rsidRDefault="007C4BF5" w:rsidP="007075A4">
      <w:pPr>
        <w:spacing w:afterLines="50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教学研究</w:t>
      </w:r>
      <w:r w:rsidRPr="00406690">
        <w:rPr>
          <w:rFonts w:ascii="宋体" w:hAnsi="宋体" w:hint="eastAsia"/>
          <w:b/>
          <w:sz w:val="44"/>
          <w:szCs w:val="44"/>
        </w:rPr>
        <w:t>项目申报评审表</w:t>
      </w:r>
    </w:p>
    <w:p w:rsidR="007C4BF5" w:rsidRDefault="007C4BF5" w:rsidP="007C4BF5">
      <w:pPr>
        <w:rPr>
          <w:rFonts w:ascii="宋体" w:hAnsi="宋体"/>
          <w:sz w:val="28"/>
          <w:szCs w:val="28"/>
          <w:u w:val="single"/>
        </w:rPr>
      </w:pPr>
      <w:r w:rsidRPr="00DD79F0">
        <w:rPr>
          <w:rFonts w:ascii="宋体" w:hAnsi="宋体" w:hint="eastAsia"/>
          <w:sz w:val="28"/>
          <w:szCs w:val="28"/>
        </w:rPr>
        <w:t>评审项目名称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</w:t>
      </w:r>
    </w:p>
    <w:p w:rsidR="007C4BF5" w:rsidRPr="00C76EB4" w:rsidRDefault="007C4BF5" w:rsidP="007075A4">
      <w:pPr>
        <w:spacing w:afterLines="5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28"/>
          <w:szCs w:val="28"/>
        </w:rPr>
        <w:t xml:space="preserve">申 报  </w:t>
      </w:r>
      <w:r w:rsidRPr="00DD79F0">
        <w:rPr>
          <w:rFonts w:ascii="宋体" w:hAnsi="宋体" w:hint="eastAsia"/>
          <w:sz w:val="28"/>
          <w:szCs w:val="28"/>
        </w:rPr>
        <w:t>单</w:t>
      </w:r>
      <w:r>
        <w:rPr>
          <w:rFonts w:ascii="宋体" w:hAnsi="宋体" w:hint="eastAsia"/>
          <w:sz w:val="28"/>
          <w:szCs w:val="28"/>
        </w:rPr>
        <w:t xml:space="preserve"> </w:t>
      </w:r>
      <w:r w:rsidRPr="00DD79F0">
        <w:rPr>
          <w:rFonts w:ascii="宋体" w:hAnsi="宋体" w:hint="eastAsia"/>
          <w:sz w:val="28"/>
          <w:szCs w:val="28"/>
        </w:rPr>
        <w:t>位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5"/>
        <w:gridCol w:w="5593"/>
        <w:gridCol w:w="1080"/>
        <w:gridCol w:w="720"/>
      </w:tblGrid>
      <w:tr w:rsidR="007C4BF5" w:rsidRPr="009B1E54" w:rsidTr="008B5F50">
        <w:trPr>
          <w:trHeight w:val="494"/>
          <w:jc w:val="center"/>
        </w:trPr>
        <w:tc>
          <w:tcPr>
            <w:tcW w:w="1355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b/>
                <w:szCs w:val="21"/>
              </w:rPr>
            </w:pPr>
            <w:r w:rsidRPr="009B1E54">
              <w:rPr>
                <w:rFonts w:hint="eastAsia"/>
                <w:b/>
                <w:szCs w:val="21"/>
              </w:rPr>
              <w:t>评审指标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b/>
                <w:szCs w:val="21"/>
              </w:rPr>
            </w:pPr>
            <w:r w:rsidRPr="009B1E54">
              <w:rPr>
                <w:rFonts w:hint="eastAsia"/>
                <w:b/>
                <w:szCs w:val="21"/>
              </w:rPr>
              <w:t>标</w:t>
            </w:r>
            <w:r w:rsidRPr="009B1E54">
              <w:rPr>
                <w:b/>
                <w:szCs w:val="21"/>
              </w:rPr>
              <w:t xml:space="preserve">       </w:t>
            </w:r>
            <w:r w:rsidRPr="009B1E54">
              <w:rPr>
                <w:rFonts w:hint="eastAsia"/>
                <w:b/>
                <w:szCs w:val="21"/>
              </w:rPr>
              <w:t>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b/>
                <w:szCs w:val="21"/>
              </w:rPr>
            </w:pPr>
            <w:r w:rsidRPr="009B1E54">
              <w:rPr>
                <w:rFonts w:hint="eastAsia"/>
                <w:b/>
                <w:szCs w:val="21"/>
              </w:rPr>
              <w:t>满分值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b/>
                <w:szCs w:val="21"/>
              </w:rPr>
            </w:pPr>
            <w:r w:rsidRPr="009B1E54">
              <w:rPr>
                <w:rFonts w:hint="eastAsia"/>
                <w:b/>
                <w:szCs w:val="21"/>
              </w:rPr>
              <w:t>得分</w:t>
            </w: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vMerge w:val="restart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研究团队</w:t>
            </w:r>
          </w:p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和基础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项目负责人有一定的研究能力，熟悉相关学科专业教学规律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15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vMerge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研究成员结构合理、分工明确，具备完成研究计划、取得研究成果的条件；有一定的研究积累、研究基础和有利条件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10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研究意义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具有针对性和实用性，对推动学校教育教学改革、实现人才培养目标具有重要的现实意义和理论指导作用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10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研究目标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研究目标明确，具有一定的先进性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10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研究内容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围绕项目主题展开研究，研究内容翔实，紧密联系本校、本专业教学实际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15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vMerge w:val="restart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研究方法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研究方法先进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10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vMerge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研究措施具体可行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10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研究计划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研究计划切合实际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5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研究成果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预期研究成果形式明确，具有应用价值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10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  <w:tr w:rsidR="007C4BF5" w:rsidRPr="009B1E54" w:rsidTr="008B5F50">
        <w:trPr>
          <w:trHeight w:val="545"/>
          <w:jc w:val="center"/>
        </w:trPr>
        <w:tc>
          <w:tcPr>
            <w:tcW w:w="1355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经费预算</w:t>
            </w:r>
          </w:p>
        </w:tc>
        <w:tc>
          <w:tcPr>
            <w:tcW w:w="5593" w:type="dxa"/>
            <w:shd w:val="clear" w:color="auto" w:fill="auto"/>
            <w:vAlign w:val="center"/>
          </w:tcPr>
          <w:p w:rsidR="007C4BF5" w:rsidRPr="009B1E54" w:rsidRDefault="007C4BF5" w:rsidP="008B5F50">
            <w:pPr>
              <w:spacing w:line="0" w:lineRule="atLeast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经费安排合理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C4BF5" w:rsidRPr="009B1E54" w:rsidRDefault="007C4BF5" w:rsidP="008B5F50">
            <w:pPr>
              <w:jc w:val="center"/>
              <w:rPr>
                <w:szCs w:val="21"/>
              </w:rPr>
            </w:pPr>
            <w:r w:rsidRPr="009B1E54">
              <w:rPr>
                <w:rFonts w:hint="eastAsia"/>
                <w:szCs w:val="21"/>
              </w:rPr>
              <w:t>5</w:t>
            </w:r>
            <w:r w:rsidRPr="009B1E54">
              <w:rPr>
                <w:rFonts w:hint="eastAsia"/>
                <w:szCs w:val="21"/>
              </w:rPr>
              <w:t>分</w:t>
            </w:r>
          </w:p>
        </w:tc>
        <w:tc>
          <w:tcPr>
            <w:tcW w:w="720" w:type="dxa"/>
            <w:shd w:val="clear" w:color="auto" w:fill="auto"/>
          </w:tcPr>
          <w:p w:rsidR="007C4BF5" w:rsidRPr="009B1E54" w:rsidRDefault="007C4BF5" w:rsidP="008B5F50">
            <w:pPr>
              <w:rPr>
                <w:szCs w:val="21"/>
              </w:rPr>
            </w:pPr>
          </w:p>
        </w:tc>
      </w:tr>
    </w:tbl>
    <w:p w:rsidR="007C4BF5" w:rsidRPr="009B3C11" w:rsidRDefault="007C4BF5" w:rsidP="007075A4">
      <w:pPr>
        <w:spacing w:beforeLines="50" w:line="480" w:lineRule="exact"/>
        <w:ind w:right="442" w:firstLineChars="2550" w:firstLine="5610"/>
        <w:rPr>
          <w:rFonts w:ascii="宋体" w:hAnsi="宋体"/>
          <w:sz w:val="22"/>
          <w:szCs w:val="22"/>
        </w:rPr>
      </w:pPr>
      <w:r w:rsidRPr="009B3C11">
        <w:rPr>
          <w:rFonts w:ascii="宋体" w:hAnsi="宋体" w:hint="eastAsia"/>
          <w:sz w:val="22"/>
          <w:szCs w:val="22"/>
        </w:rPr>
        <w:t>总分：</w:t>
      </w:r>
      <w:r w:rsidRPr="009B3C11">
        <w:rPr>
          <w:rFonts w:ascii="宋体" w:hAnsi="宋体" w:hint="eastAsia"/>
          <w:sz w:val="22"/>
          <w:szCs w:val="22"/>
          <w:u w:val="single"/>
        </w:rPr>
        <w:t xml:space="preserve">                </w:t>
      </w:r>
    </w:p>
    <w:p w:rsidR="007C4BF5" w:rsidRDefault="007C4BF5" w:rsidP="007C4BF5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评审意见：</w:t>
      </w:r>
    </w:p>
    <w:p w:rsidR="007C4BF5" w:rsidRDefault="007C4BF5" w:rsidP="007C4BF5">
      <w:pPr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    </w:t>
      </w:r>
    </w:p>
    <w:p w:rsidR="007C4BF5" w:rsidRDefault="007C4BF5" w:rsidP="007C4BF5">
      <w:pPr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    </w:t>
      </w:r>
    </w:p>
    <w:p w:rsidR="007C4BF5" w:rsidRDefault="007C4BF5" w:rsidP="007C4BF5">
      <w:pPr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                 </w:t>
      </w:r>
    </w:p>
    <w:p w:rsidR="007C4BF5" w:rsidRPr="000566BB" w:rsidRDefault="007C4BF5" w:rsidP="007C4BF5">
      <w:pPr>
        <w:rPr>
          <w:rFonts w:ascii="宋体" w:hAnsi="宋体"/>
          <w:sz w:val="28"/>
          <w:szCs w:val="28"/>
        </w:rPr>
      </w:pPr>
      <w:r w:rsidRPr="000566BB">
        <w:rPr>
          <w:rFonts w:ascii="宋体" w:hAnsi="宋体" w:hint="eastAsia"/>
          <w:sz w:val="28"/>
          <w:szCs w:val="28"/>
        </w:rPr>
        <w:t>是否同意立项：</w:t>
      </w:r>
      <w:r>
        <w:rPr>
          <w:rFonts w:ascii="宋体" w:hAnsi="宋体" w:hint="eastAsia"/>
          <w:sz w:val="28"/>
          <w:szCs w:val="28"/>
        </w:rPr>
        <w:t xml:space="preserve">      □ 是       □ 否</w:t>
      </w:r>
    </w:p>
    <w:p w:rsidR="00602AC3" w:rsidRDefault="007C4BF5" w:rsidP="007075A4">
      <w:r>
        <w:rPr>
          <w:rFonts w:ascii="宋体" w:hAnsi="宋体" w:hint="eastAsia"/>
          <w:sz w:val="28"/>
          <w:szCs w:val="28"/>
        </w:rPr>
        <w:t>评审人（签字）：</w:t>
      </w:r>
      <w:r w:rsidRPr="00CE67C3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 xml:space="preserve">    评审日期：   年   月   日</w:t>
      </w:r>
    </w:p>
    <w:sectPr w:rsidR="00602AC3" w:rsidSect="007075A4">
      <w:headerReference w:type="default" r:id="rId7"/>
      <w:footerReference w:type="even" r:id="rId8"/>
      <w:footerReference w:type="default" r:id="rId9"/>
      <w:pgSz w:w="11906" w:h="16838"/>
      <w:pgMar w:top="623" w:right="1800" w:bottom="468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98E" w:rsidRDefault="00C0098E" w:rsidP="007C4BF5">
      <w:r>
        <w:separator/>
      </w:r>
    </w:p>
  </w:endnote>
  <w:endnote w:type="continuationSeparator" w:id="1">
    <w:p w:rsidR="00C0098E" w:rsidRDefault="00C0098E" w:rsidP="007C4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BB" w:rsidRPr="000605BB" w:rsidRDefault="00B5112A" w:rsidP="00222138">
    <w:pPr>
      <w:pStyle w:val="a5"/>
      <w:ind w:firstLineChars="100" w:firstLine="280"/>
      <w:rPr>
        <w:rFonts w:ascii="宋体" w:hAnsi="宋体"/>
        <w:sz w:val="28"/>
        <w:szCs w:val="28"/>
      </w:rPr>
    </w:pPr>
    <w:r w:rsidRPr="000605BB">
      <w:rPr>
        <w:rFonts w:ascii="宋体" w:hAnsi="宋体"/>
        <w:sz w:val="28"/>
        <w:szCs w:val="28"/>
      </w:rPr>
      <w:t>—</w:t>
    </w:r>
    <w:r w:rsidRPr="000605BB">
      <w:rPr>
        <w:rFonts w:ascii="宋体" w:hAnsi="宋体" w:hint="eastAsia"/>
        <w:sz w:val="28"/>
        <w:szCs w:val="28"/>
      </w:rPr>
      <w:t xml:space="preserve"> </w:t>
    </w:r>
    <w:r w:rsidR="003F7367" w:rsidRPr="000605BB">
      <w:rPr>
        <w:rFonts w:ascii="宋体" w:hAnsi="宋体"/>
        <w:sz w:val="28"/>
        <w:szCs w:val="28"/>
      </w:rPr>
      <w:fldChar w:fldCharType="begin"/>
    </w:r>
    <w:r w:rsidRPr="000605BB">
      <w:rPr>
        <w:rFonts w:ascii="宋体" w:hAnsi="宋体"/>
        <w:sz w:val="28"/>
        <w:szCs w:val="28"/>
      </w:rPr>
      <w:instrText xml:space="preserve"> PAGE   \* MERGEFORMAT </w:instrText>
    </w:r>
    <w:r w:rsidR="003F7367" w:rsidRPr="000605BB">
      <w:rPr>
        <w:rFonts w:ascii="宋体" w:hAnsi="宋体"/>
        <w:sz w:val="28"/>
        <w:szCs w:val="28"/>
      </w:rPr>
      <w:fldChar w:fldCharType="separate"/>
    </w:r>
    <w:r w:rsidRPr="001A658B">
      <w:rPr>
        <w:rFonts w:ascii="宋体" w:hAnsi="宋体"/>
        <w:noProof/>
        <w:sz w:val="28"/>
        <w:szCs w:val="28"/>
        <w:lang w:val="zh-CN"/>
      </w:rPr>
      <w:t>2</w:t>
    </w:r>
    <w:r w:rsidR="003F7367" w:rsidRPr="000605BB">
      <w:rPr>
        <w:rFonts w:ascii="宋体" w:hAnsi="宋体"/>
        <w:sz w:val="28"/>
        <w:szCs w:val="28"/>
      </w:rPr>
      <w:fldChar w:fldCharType="end"/>
    </w:r>
    <w:r w:rsidRPr="000605BB">
      <w:rPr>
        <w:rFonts w:ascii="宋体" w:hAnsi="宋体" w:hint="eastAsia"/>
        <w:sz w:val="28"/>
        <w:szCs w:val="28"/>
      </w:rPr>
      <w:t xml:space="preserve"> </w:t>
    </w:r>
    <w:r w:rsidRPr="000605BB">
      <w:rPr>
        <w:rFonts w:ascii="宋体" w:hAnsi="宋体"/>
        <w:sz w:val="28"/>
        <w:szCs w:val="28"/>
      </w:rPr>
      <w:t>—</w:t>
    </w:r>
  </w:p>
  <w:p w:rsidR="000605BB" w:rsidRDefault="00C0098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299" w:rsidRPr="0004126D" w:rsidRDefault="00B5112A" w:rsidP="0004126D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98E" w:rsidRDefault="00C0098E" w:rsidP="007C4BF5">
      <w:r>
        <w:separator/>
      </w:r>
    </w:p>
  </w:footnote>
  <w:footnote w:type="continuationSeparator" w:id="1">
    <w:p w:rsidR="00C0098E" w:rsidRDefault="00C0098E" w:rsidP="007C4B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385" w:rsidRDefault="00C0098E" w:rsidP="00687325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6"/>
    <w:multiLevelType w:val="singleLevel"/>
    <w:tmpl w:val="00000006"/>
    <w:lvl w:ilvl="0">
      <w:start w:val="3"/>
      <w:numFmt w:val="decimal"/>
      <w:suff w:val="nothing"/>
      <w:lvlText w:val="%1、"/>
      <w:lvlJc w:val="left"/>
    </w:lvl>
  </w:abstractNum>
  <w:abstractNum w:abstractNumId="2">
    <w:nsid w:val="0000000A"/>
    <w:multiLevelType w:val="singleLevel"/>
    <w:tmpl w:val="0000000A"/>
    <w:lvl w:ilvl="0">
      <w:start w:val="1"/>
      <w:numFmt w:val="decimal"/>
      <w:suff w:val="nothing"/>
      <w:lvlText w:val="（%1）"/>
      <w:lvlJc w:val="left"/>
    </w:lvl>
  </w:abstractNum>
  <w:abstractNum w:abstractNumId="3">
    <w:nsid w:val="01E90137"/>
    <w:multiLevelType w:val="hybridMultilevel"/>
    <w:tmpl w:val="63007E3C"/>
    <w:lvl w:ilvl="0" w:tplc="BB60CAB0">
      <w:start w:val="1"/>
      <w:numFmt w:val="japaneseCounting"/>
      <w:lvlText w:val="第%1章"/>
      <w:lvlJc w:val="left"/>
      <w:pPr>
        <w:ind w:left="1371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E9641B"/>
    <w:multiLevelType w:val="hybridMultilevel"/>
    <w:tmpl w:val="0936DB54"/>
    <w:lvl w:ilvl="0" w:tplc="ECD67F5A">
      <w:start w:val="8"/>
      <w:numFmt w:val="japaneseCounting"/>
      <w:lvlText w:val="第%1条"/>
      <w:lvlJc w:val="left"/>
      <w:pPr>
        <w:tabs>
          <w:tab w:val="num" w:pos="1455"/>
        </w:tabs>
        <w:ind w:left="1455" w:hanging="9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0C9E2F90"/>
    <w:multiLevelType w:val="multilevel"/>
    <w:tmpl w:val="9294A262"/>
    <w:lvl w:ilvl="0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7D0885"/>
    <w:multiLevelType w:val="hybridMultilevel"/>
    <w:tmpl w:val="4B928028"/>
    <w:lvl w:ilvl="0" w:tplc="E2B833A2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7">
    <w:nsid w:val="164808EF"/>
    <w:multiLevelType w:val="hybridMultilevel"/>
    <w:tmpl w:val="257ED2BC"/>
    <w:lvl w:ilvl="0" w:tplc="70F27FE6">
      <w:start w:val="3"/>
      <w:numFmt w:val="bullet"/>
      <w:lvlText w:val="□"/>
      <w:lvlJc w:val="left"/>
      <w:pPr>
        <w:tabs>
          <w:tab w:val="num" w:pos="995"/>
        </w:tabs>
        <w:ind w:left="995" w:hanging="435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8">
    <w:nsid w:val="17AA79E6"/>
    <w:multiLevelType w:val="hybridMultilevel"/>
    <w:tmpl w:val="62469064"/>
    <w:lvl w:ilvl="0" w:tplc="6CB4A026">
      <w:start w:val="2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A6D0109"/>
    <w:multiLevelType w:val="hybridMultilevel"/>
    <w:tmpl w:val="A38A940E"/>
    <w:lvl w:ilvl="0" w:tplc="6D5A9EA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C3317E5"/>
    <w:multiLevelType w:val="hybridMultilevel"/>
    <w:tmpl w:val="4BDA6A16"/>
    <w:lvl w:ilvl="0" w:tplc="BD68FA0C">
      <w:start w:val="1"/>
      <w:numFmt w:val="japaneseCounting"/>
      <w:lvlText w:val="第%1条"/>
      <w:lvlJc w:val="left"/>
      <w:pPr>
        <w:ind w:left="171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1">
    <w:nsid w:val="20A2260D"/>
    <w:multiLevelType w:val="hybridMultilevel"/>
    <w:tmpl w:val="72F6D5C4"/>
    <w:lvl w:ilvl="0" w:tplc="F5B83012">
      <w:start w:val="2"/>
      <w:numFmt w:val="japaneseCounting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7AFC9C82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22072E6E"/>
    <w:multiLevelType w:val="hybridMultilevel"/>
    <w:tmpl w:val="B6767F8A"/>
    <w:lvl w:ilvl="0" w:tplc="A8A445A6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7941E56"/>
    <w:multiLevelType w:val="hybridMultilevel"/>
    <w:tmpl w:val="14D699A6"/>
    <w:lvl w:ilvl="0" w:tplc="33F8371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0E4FCB"/>
    <w:multiLevelType w:val="hybridMultilevel"/>
    <w:tmpl w:val="E1E25C20"/>
    <w:lvl w:ilvl="0" w:tplc="27D2070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8E56342"/>
    <w:multiLevelType w:val="hybridMultilevel"/>
    <w:tmpl w:val="CD061B1C"/>
    <w:lvl w:ilvl="0" w:tplc="5EAEB2F4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16">
    <w:nsid w:val="3CDA32D4"/>
    <w:multiLevelType w:val="hybridMultilevel"/>
    <w:tmpl w:val="4872B4A4"/>
    <w:lvl w:ilvl="0" w:tplc="DEBEBFC4">
      <w:start w:val="20"/>
      <w:numFmt w:val="bullet"/>
      <w:lvlText w:val="—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Bookshelf Symbol 7" w:hAnsi="Bookshelf Symbol 7" w:hint="default"/>
      </w:rPr>
    </w:lvl>
  </w:abstractNum>
  <w:abstractNum w:abstractNumId="17">
    <w:nsid w:val="40C03D8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>
    <w:nsid w:val="415A4E4A"/>
    <w:multiLevelType w:val="hybridMultilevel"/>
    <w:tmpl w:val="5EFEBFD8"/>
    <w:lvl w:ilvl="0" w:tplc="5EDC9674">
      <w:start w:val="1"/>
      <w:numFmt w:val="japaneseCounting"/>
      <w:lvlText w:val="%1、"/>
      <w:lvlJc w:val="left"/>
      <w:pPr>
        <w:ind w:left="20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9">
    <w:nsid w:val="41743786"/>
    <w:multiLevelType w:val="hybridMultilevel"/>
    <w:tmpl w:val="C3401B4E"/>
    <w:lvl w:ilvl="0" w:tplc="7EE0DFD8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740FDD"/>
    <w:multiLevelType w:val="hybridMultilevel"/>
    <w:tmpl w:val="31866A4C"/>
    <w:lvl w:ilvl="0" w:tplc="E7647D1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1">
    <w:nsid w:val="43D619DD"/>
    <w:multiLevelType w:val="hybridMultilevel"/>
    <w:tmpl w:val="E55EF042"/>
    <w:lvl w:ilvl="0" w:tplc="7FCADB9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2">
    <w:nsid w:val="44275087"/>
    <w:multiLevelType w:val="hybridMultilevel"/>
    <w:tmpl w:val="2E42224A"/>
    <w:lvl w:ilvl="0" w:tplc="B8447EA0">
      <w:start w:val="1"/>
      <w:numFmt w:val="japaneseCounting"/>
      <w:lvlText w:val="（%1）"/>
      <w:lvlJc w:val="left"/>
      <w:pPr>
        <w:tabs>
          <w:tab w:val="num" w:pos="1680"/>
        </w:tabs>
        <w:ind w:left="168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482447FC"/>
    <w:multiLevelType w:val="hybridMultilevel"/>
    <w:tmpl w:val="FCEA545C"/>
    <w:lvl w:ilvl="0" w:tplc="4D4A75F0">
      <w:start w:val="10"/>
      <w:numFmt w:val="bullet"/>
      <w:lvlText w:val="—"/>
      <w:lvlJc w:val="left"/>
      <w:pPr>
        <w:ind w:left="774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22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64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906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48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90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32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74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1160" w:hanging="420"/>
      </w:pPr>
      <w:rPr>
        <w:rFonts w:ascii="Bookshelf Symbol 7" w:hAnsi="Bookshelf Symbol 7" w:hint="default"/>
      </w:rPr>
    </w:lvl>
  </w:abstractNum>
  <w:abstractNum w:abstractNumId="24">
    <w:nsid w:val="4F1A6FE3"/>
    <w:multiLevelType w:val="hybridMultilevel"/>
    <w:tmpl w:val="56708D44"/>
    <w:lvl w:ilvl="0" w:tplc="8662C2E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B1923C1"/>
    <w:multiLevelType w:val="hybridMultilevel"/>
    <w:tmpl w:val="99863A46"/>
    <w:lvl w:ilvl="0" w:tplc="DE449696">
      <w:start w:val="1"/>
      <w:numFmt w:val="japaneseCounting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DB23175"/>
    <w:multiLevelType w:val="hybridMultilevel"/>
    <w:tmpl w:val="A06E23C2"/>
    <w:lvl w:ilvl="0" w:tplc="4CF4BD74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7">
    <w:nsid w:val="649B564C"/>
    <w:multiLevelType w:val="hybridMultilevel"/>
    <w:tmpl w:val="4CACB9EC"/>
    <w:lvl w:ilvl="0" w:tplc="04090017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CC2476"/>
    <w:multiLevelType w:val="hybridMultilevel"/>
    <w:tmpl w:val="1DB02F66"/>
    <w:lvl w:ilvl="0" w:tplc="E5EA0110">
      <w:start w:val="10"/>
      <w:numFmt w:val="bullet"/>
      <w:lvlText w:val="—"/>
      <w:lvlJc w:val="left"/>
      <w:pPr>
        <w:ind w:left="7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795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37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879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21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63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05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47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0890" w:hanging="420"/>
      </w:pPr>
      <w:rPr>
        <w:rFonts w:ascii="Bookshelf Symbol 7" w:hAnsi="Bookshelf Symbol 7" w:hint="default"/>
      </w:rPr>
    </w:lvl>
  </w:abstractNum>
  <w:abstractNum w:abstractNumId="29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30">
    <w:nsid w:val="6F2C469D"/>
    <w:multiLevelType w:val="hybridMultilevel"/>
    <w:tmpl w:val="55E6AFF6"/>
    <w:lvl w:ilvl="0" w:tplc="DC265DFE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31">
    <w:nsid w:val="7A740646"/>
    <w:multiLevelType w:val="hybridMultilevel"/>
    <w:tmpl w:val="D264C22A"/>
    <w:lvl w:ilvl="0" w:tplc="BFA6D82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ACA6FA3"/>
    <w:multiLevelType w:val="hybridMultilevel"/>
    <w:tmpl w:val="7A269A28"/>
    <w:lvl w:ilvl="0" w:tplc="BA0E61DA">
      <w:start w:val="1"/>
      <w:numFmt w:val="japaneseCounting"/>
      <w:lvlText w:val="（%1）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20"/>
  </w:num>
  <w:num w:numId="5">
    <w:abstractNumId w:val="10"/>
  </w:num>
  <w:num w:numId="6">
    <w:abstractNumId w:val="3"/>
  </w:num>
  <w:num w:numId="7">
    <w:abstractNumId w:val="1"/>
  </w:num>
  <w:num w:numId="8">
    <w:abstractNumId w:val="21"/>
  </w:num>
  <w:num w:numId="9">
    <w:abstractNumId w:val="18"/>
  </w:num>
  <w:num w:numId="10">
    <w:abstractNumId w:val="13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4"/>
  </w:num>
  <w:num w:numId="15">
    <w:abstractNumId w:val="7"/>
  </w:num>
  <w:num w:numId="16">
    <w:abstractNumId w:val="32"/>
  </w:num>
  <w:num w:numId="17">
    <w:abstractNumId w:val="22"/>
  </w:num>
  <w:num w:numId="18">
    <w:abstractNumId w:val="29"/>
  </w:num>
  <w:num w:numId="19">
    <w:abstractNumId w:val="31"/>
  </w:num>
  <w:num w:numId="20">
    <w:abstractNumId w:val="12"/>
  </w:num>
  <w:num w:numId="21">
    <w:abstractNumId w:val="14"/>
  </w:num>
  <w:num w:numId="22">
    <w:abstractNumId w:val="11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7"/>
  </w:num>
  <w:num w:numId="26">
    <w:abstractNumId w:val="5"/>
  </w:num>
  <w:num w:numId="27">
    <w:abstractNumId w:val="27"/>
  </w:num>
  <w:num w:numId="28">
    <w:abstractNumId w:val="9"/>
  </w:num>
  <w:num w:numId="29">
    <w:abstractNumId w:val="24"/>
  </w:num>
  <w:num w:numId="30">
    <w:abstractNumId w:val="23"/>
  </w:num>
  <w:num w:numId="31">
    <w:abstractNumId w:val="28"/>
  </w:num>
  <w:num w:numId="32">
    <w:abstractNumId w:val="30"/>
  </w:num>
  <w:num w:numId="33">
    <w:abstractNumId w:val="16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BF5"/>
    <w:rsid w:val="00105B69"/>
    <w:rsid w:val="003F7367"/>
    <w:rsid w:val="00602AC3"/>
    <w:rsid w:val="007075A4"/>
    <w:rsid w:val="007C4BF5"/>
    <w:rsid w:val="00B5112A"/>
    <w:rsid w:val="00C0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C4BF5"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link w:val="2Char"/>
    <w:qFormat/>
    <w:rsid w:val="007C4BF5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C4BF5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7C4BF5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7C4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7C4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rsid w:val="007C4BF5"/>
    <w:pPr>
      <w:ind w:leftChars="2500" w:left="100"/>
    </w:pPr>
  </w:style>
  <w:style w:type="character" w:customStyle="1" w:styleId="Char1">
    <w:name w:val="日期 Char"/>
    <w:basedOn w:val="a0"/>
    <w:link w:val="a6"/>
    <w:rsid w:val="007C4BF5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rsid w:val="007C4BF5"/>
    <w:rPr>
      <w:color w:val="0000FF"/>
      <w:u w:val="single"/>
    </w:rPr>
  </w:style>
  <w:style w:type="character" w:styleId="a8">
    <w:name w:val="footnote reference"/>
    <w:rsid w:val="007C4BF5"/>
    <w:rPr>
      <w:vertAlign w:val="superscript"/>
    </w:rPr>
  </w:style>
  <w:style w:type="paragraph" w:styleId="a9">
    <w:name w:val="footnote text"/>
    <w:basedOn w:val="a"/>
    <w:link w:val="Char2"/>
    <w:rsid w:val="007C4BF5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9"/>
    <w:rsid w:val="007C4BF5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rsid w:val="007C4BF5"/>
    <w:rPr>
      <w:sz w:val="21"/>
      <w:szCs w:val="21"/>
    </w:rPr>
  </w:style>
  <w:style w:type="character" w:customStyle="1" w:styleId="Char3">
    <w:name w:val="批注框文本 Char"/>
    <w:basedOn w:val="a0"/>
    <w:link w:val="ab"/>
    <w:rsid w:val="007C4BF5"/>
    <w:rPr>
      <w:sz w:val="18"/>
      <w:szCs w:val="18"/>
    </w:rPr>
  </w:style>
  <w:style w:type="paragraph" w:styleId="ab">
    <w:name w:val="Balloon Text"/>
    <w:basedOn w:val="a"/>
    <w:link w:val="Char3"/>
    <w:rsid w:val="007C4BF5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link w:val="ab"/>
    <w:uiPriority w:val="99"/>
    <w:semiHidden/>
    <w:rsid w:val="007C4BF5"/>
    <w:rPr>
      <w:rFonts w:ascii="Times New Roman" w:eastAsia="宋体" w:hAnsi="Times New Roman" w:cs="Times New Roman"/>
      <w:sz w:val="18"/>
      <w:szCs w:val="18"/>
    </w:rPr>
  </w:style>
  <w:style w:type="table" w:styleId="ac">
    <w:name w:val="Table Grid"/>
    <w:basedOn w:val="a1"/>
    <w:rsid w:val="007C4BF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7C4BF5"/>
    <w:rPr>
      <w:b/>
      <w:bCs/>
    </w:rPr>
  </w:style>
  <w:style w:type="character" w:customStyle="1" w:styleId="2Char0">
    <w:name w:val="正文文本缩进 2 Char"/>
    <w:basedOn w:val="a0"/>
    <w:link w:val="20"/>
    <w:rsid w:val="007C4BF5"/>
    <w:rPr>
      <w:sz w:val="24"/>
    </w:rPr>
  </w:style>
  <w:style w:type="paragraph" w:styleId="20">
    <w:name w:val="Body Text Indent 2"/>
    <w:basedOn w:val="a"/>
    <w:link w:val="2Char0"/>
    <w:rsid w:val="007C4BF5"/>
    <w:pPr>
      <w:ind w:firstLineChars="700" w:firstLine="16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2Char1">
    <w:name w:val="正文文本缩进 2 Char1"/>
    <w:basedOn w:val="a0"/>
    <w:link w:val="20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3Char">
    <w:name w:val="正文文本缩进 3 Char"/>
    <w:basedOn w:val="a0"/>
    <w:link w:val="3"/>
    <w:rsid w:val="007C4BF5"/>
    <w:rPr>
      <w:sz w:val="24"/>
    </w:rPr>
  </w:style>
  <w:style w:type="paragraph" w:styleId="3">
    <w:name w:val="Body Text Indent 3"/>
    <w:basedOn w:val="a"/>
    <w:link w:val="3Char"/>
    <w:rsid w:val="007C4BF5"/>
    <w:pPr>
      <w:ind w:firstLineChars="200" w:firstLine="4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3Char1">
    <w:name w:val="正文文本缩进 3 Char1"/>
    <w:basedOn w:val="a0"/>
    <w:link w:val="3"/>
    <w:uiPriority w:val="99"/>
    <w:semiHidden/>
    <w:rsid w:val="007C4BF5"/>
    <w:rPr>
      <w:rFonts w:ascii="Times New Roman" w:eastAsia="宋体" w:hAnsi="Times New Roman" w:cs="Times New Roman"/>
      <w:sz w:val="16"/>
      <w:szCs w:val="16"/>
    </w:rPr>
  </w:style>
  <w:style w:type="paragraph" w:customStyle="1" w:styleId="Default">
    <w:name w:val="Default"/>
    <w:rsid w:val="007C4BF5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e">
    <w:name w:val="Body Text"/>
    <w:basedOn w:val="a"/>
    <w:link w:val="Char4"/>
    <w:rsid w:val="007C4BF5"/>
    <w:rPr>
      <w:sz w:val="28"/>
    </w:rPr>
  </w:style>
  <w:style w:type="character" w:customStyle="1" w:styleId="Char4">
    <w:name w:val="正文文本 Char"/>
    <w:basedOn w:val="a0"/>
    <w:link w:val="ae"/>
    <w:rsid w:val="007C4BF5"/>
    <w:rPr>
      <w:rFonts w:ascii="Times New Roman" w:eastAsia="宋体" w:hAnsi="Times New Roman" w:cs="Times New Roman"/>
      <w:sz w:val="28"/>
      <w:szCs w:val="24"/>
    </w:rPr>
  </w:style>
  <w:style w:type="character" w:customStyle="1" w:styleId="Char5">
    <w:name w:val="正文文本缩进 Char"/>
    <w:basedOn w:val="a0"/>
    <w:link w:val="af"/>
    <w:rsid w:val="007C4BF5"/>
    <w:rPr>
      <w:sz w:val="28"/>
      <w:szCs w:val="24"/>
    </w:rPr>
  </w:style>
  <w:style w:type="paragraph" w:styleId="af">
    <w:name w:val="Body Text Indent"/>
    <w:basedOn w:val="a"/>
    <w:link w:val="Char5"/>
    <w:rsid w:val="007C4BF5"/>
    <w:pPr>
      <w:ind w:firstLineChars="200" w:firstLine="560"/>
    </w:pPr>
    <w:rPr>
      <w:rFonts w:asciiTheme="minorHAnsi" w:eastAsiaTheme="minorEastAsia" w:hAnsiTheme="minorHAnsi" w:cstheme="minorBidi"/>
      <w:sz w:val="28"/>
    </w:rPr>
  </w:style>
  <w:style w:type="character" w:customStyle="1" w:styleId="Char11">
    <w:name w:val="正文文本缩进 Char1"/>
    <w:basedOn w:val="a0"/>
    <w:link w:val="af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Char6">
    <w:name w:val="纯文本 Char"/>
    <w:link w:val="af0"/>
    <w:rsid w:val="007C4BF5"/>
    <w:rPr>
      <w:rFonts w:ascii="仿宋_GB2312"/>
      <w:sz w:val="24"/>
      <w:szCs w:val="24"/>
    </w:rPr>
  </w:style>
  <w:style w:type="paragraph" w:styleId="af0">
    <w:name w:val="Plain Text"/>
    <w:basedOn w:val="a"/>
    <w:link w:val="Char6"/>
    <w:rsid w:val="007C4BF5"/>
    <w:pPr>
      <w:spacing w:line="360" w:lineRule="auto"/>
      <w:ind w:firstLineChars="200" w:firstLine="480"/>
    </w:pPr>
    <w:rPr>
      <w:rFonts w:ascii="仿宋_GB2312" w:eastAsiaTheme="minorEastAsia" w:hAnsiTheme="minorHAnsi" w:cstheme="minorBidi"/>
      <w:sz w:val="24"/>
    </w:rPr>
  </w:style>
  <w:style w:type="character" w:customStyle="1" w:styleId="Char12">
    <w:name w:val="纯文本 Char1"/>
    <w:basedOn w:val="a0"/>
    <w:link w:val="af0"/>
    <w:rsid w:val="007C4BF5"/>
    <w:rPr>
      <w:rFonts w:ascii="宋体" w:eastAsia="宋体" w:hAnsi="Consolas" w:cs="Times New Roman"/>
      <w:szCs w:val="21"/>
    </w:rPr>
  </w:style>
  <w:style w:type="paragraph" w:styleId="af1">
    <w:name w:val="List Paragraph"/>
    <w:basedOn w:val="a"/>
    <w:qFormat/>
    <w:rsid w:val="007C4BF5"/>
    <w:pPr>
      <w:ind w:firstLineChars="200" w:firstLine="420"/>
    </w:pPr>
    <w:rPr>
      <w:rFonts w:ascii="Calibri" w:hAnsi="Calibri"/>
      <w:szCs w:val="22"/>
    </w:rPr>
  </w:style>
  <w:style w:type="character" w:customStyle="1" w:styleId="contenttitle1">
    <w:name w:val="content_title1"/>
    <w:rsid w:val="007C4BF5"/>
    <w:rPr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f2">
    <w:name w:val="FollowedHyperlink"/>
    <w:uiPriority w:val="99"/>
    <w:rsid w:val="007C4BF5"/>
    <w:rPr>
      <w:color w:val="800080"/>
      <w:u w:val="single"/>
    </w:rPr>
  </w:style>
  <w:style w:type="paragraph" w:customStyle="1" w:styleId="p0">
    <w:name w:val="p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7C4BF5"/>
  </w:style>
  <w:style w:type="numbering" w:customStyle="1" w:styleId="10">
    <w:name w:val="无列表1"/>
    <w:next w:val="a2"/>
    <w:uiPriority w:val="99"/>
    <w:semiHidden/>
    <w:unhideWhenUsed/>
    <w:rsid w:val="007C4BF5"/>
  </w:style>
  <w:style w:type="paragraph" w:customStyle="1" w:styleId="font5">
    <w:name w:val="font5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0">
    <w:name w:val="xl70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1">
    <w:name w:val="xl7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3">
    <w:name w:val="xl73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8">
    <w:name w:val="xl78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0">
    <w:name w:val="xl80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numbering" w:customStyle="1" w:styleId="21">
    <w:name w:val="无列表2"/>
    <w:next w:val="a2"/>
    <w:uiPriority w:val="99"/>
    <w:semiHidden/>
    <w:unhideWhenUsed/>
    <w:rsid w:val="007C4BF5"/>
  </w:style>
  <w:style w:type="paragraph" w:customStyle="1" w:styleId="xl81">
    <w:name w:val="xl8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2">
    <w:name w:val="xl82"/>
    <w:basedOn w:val="a"/>
    <w:rsid w:val="007C4BF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3">
    <w:name w:val="xl83"/>
    <w:basedOn w:val="a"/>
    <w:rsid w:val="007C4BF5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4">
    <w:name w:val="xl84"/>
    <w:basedOn w:val="a"/>
    <w:rsid w:val="007C4BF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5">
    <w:name w:val="xl85"/>
    <w:basedOn w:val="a"/>
    <w:rsid w:val="007C4B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6">
    <w:name w:val="xl86"/>
    <w:basedOn w:val="a"/>
    <w:rsid w:val="007C4B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7">
    <w:name w:val="xl87"/>
    <w:basedOn w:val="a"/>
    <w:rsid w:val="007C4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color w:val="000000"/>
      <w:kern w:val="0"/>
      <w:sz w:val="22"/>
      <w:szCs w:val="22"/>
    </w:rPr>
  </w:style>
  <w:style w:type="paragraph" w:customStyle="1" w:styleId="font10">
    <w:name w:val="font1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65">
    <w:name w:val="xl6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styleId="af3">
    <w:name w:val="page number"/>
    <w:basedOn w:val="a0"/>
    <w:rsid w:val="007C4BF5"/>
  </w:style>
  <w:style w:type="character" w:customStyle="1" w:styleId="HeaderChar">
    <w:name w:val="Header Char"/>
    <w:basedOn w:val="a0"/>
    <w:semiHidden/>
    <w:locked/>
    <w:rsid w:val="007C4BF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669</Characters>
  <Application>Microsoft Office Word</Application>
  <DocSecurity>0</DocSecurity>
  <Lines>5</Lines>
  <Paragraphs>1</Paragraphs>
  <ScaleCrop>false</ScaleCrop>
  <Company>CHINA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系统玩家</cp:lastModifiedBy>
  <cp:revision>3</cp:revision>
  <dcterms:created xsi:type="dcterms:W3CDTF">2016-10-21T08:12:00Z</dcterms:created>
  <dcterms:modified xsi:type="dcterms:W3CDTF">2016-11-14T01:04:00Z</dcterms:modified>
</cp:coreProperties>
</file>