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BF5" w:rsidRPr="002536E8" w:rsidRDefault="007C4BF5" w:rsidP="007C4BF5">
      <w:pPr>
        <w:rPr>
          <w:rFonts w:ascii="仿宋_GB2312" w:eastAsia="仿宋_GB2312" w:hAnsi="宋体"/>
          <w:sz w:val="32"/>
          <w:szCs w:val="32"/>
        </w:rPr>
      </w:pPr>
    </w:p>
    <w:p w:rsidR="007C4BF5" w:rsidRDefault="007C4BF5" w:rsidP="007C4BF5">
      <w:pPr>
        <w:jc w:val="right"/>
        <w:rPr>
          <w:rFonts w:ascii="楷体_GB2312" w:eastAsia="楷体_GB2312"/>
          <w:sz w:val="28"/>
        </w:rPr>
      </w:pPr>
      <w:r>
        <w:rPr>
          <w:rFonts w:ascii="楷体_GB2312" w:eastAsia="楷体_GB2312" w:hint="eastAsia"/>
          <w:sz w:val="28"/>
        </w:rPr>
        <w:t>编号：</w:t>
      </w:r>
      <w:r>
        <w:rPr>
          <w:rFonts w:ascii="楷体_GB2312" w:eastAsia="楷体_GB2312"/>
          <w:sz w:val="28"/>
        </w:rPr>
        <w:t>____________________</w:t>
      </w:r>
    </w:p>
    <w:p w:rsidR="007C4BF5" w:rsidRDefault="007C4BF5" w:rsidP="007C4BF5"/>
    <w:p w:rsidR="007C4BF5" w:rsidRDefault="007C4BF5" w:rsidP="007C4BF5">
      <w:pPr>
        <w:rPr>
          <w:b/>
          <w:spacing w:val="60"/>
          <w:sz w:val="52"/>
        </w:rPr>
      </w:pPr>
    </w:p>
    <w:p w:rsidR="007C4BF5" w:rsidRDefault="007C4BF5" w:rsidP="007C4BF5">
      <w:pPr>
        <w:jc w:val="center"/>
        <w:rPr>
          <w:rFonts w:ascii="宋体" w:hAnsi="宋体"/>
          <w:b/>
          <w:bCs/>
          <w:spacing w:val="80"/>
          <w:sz w:val="30"/>
        </w:rPr>
      </w:pPr>
      <w:r>
        <w:rPr>
          <w:rFonts w:hint="eastAsia"/>
          <w:b/>
          <w:spacing w:val="60"/>
          <w:sz w:val="52"/>
        </w:rPr>
        <w:t>武昌首义学院</w:t>
      </w:r>
    </w:p>
    <w:p w:rsidR="007C4BF5" w:rsidRPr="00017BD5" w:rsidRDefault="007C4BF5" w:rsidP="007C4BF5">
      <w:pPr>
        <w:jc w:val="center"/>
        <w:rPr>
          <w:rFonts w:eastAsia="黑体"/>
          <w:spacing w:val="-10"/>
          <w:sz w:val="52"/>
        </w:rPr>
      </w:pPr>
      <w:r>
        <w:rPr>
          <w:rFonts w:eastAsia="黑体" w:hint="eastAsia"/>
          <w:spacing w:val="-10"/>
          <w:sz w:val="52"/>
        </w:rPr>
        <w:t>教学研究</w:t>
      </w:r>
      <w:r w:rsidRPr="00017BD5">
        <w:rPr>
          <w:rFonts w:eastAsia="黑体" w:hint="eastAsia"/>
          <w:spacing w:val="-10"/>
          <w:sz w:val="52"/>
        </w:rPr>
        <w:t>项目立项申请书</w:t>
      </w:r>
    </w:p>
    <w:p w:rsidR="007C4BF5" w:rsidRDefault="007C4BF5" w:rsidP="007C4BF5">
      <w:pPr>
        <w:jc w:val="center"/>
        <w:rPr>
          <w:rFonts w:eastAsia="黑体"/>
          <w:sz w:val="72"/>
        </w:rPr>
      </w:pPr>
    </w:p>
    <w:p w:rsidR="007C4BF5" w:rsidRDefault="007C4BF5" w:rsidP="007C4BF5">
      <w:pPr>
        <w:jc w:val="center"/>
        <w:rPr>
          <w:rFonts w:eastAsia="黑体"/>
          <w:sz w:val="72"/>
        </w:rPr>
      </w:pPr>
    </w:p>
    <w:p w:rsidR="007C4BF5" w:rsidRDefault="007C4BF5" w:rsidP="007C4BF5">
      <w:pPr>
        <w:jc w:val="center"/>
        <w:rPr>
          <w:rFonts w:eastAsia="黑体"/>
          <w:sz w:val="72"/>
        </w:rPr>
      </w:pPr>
    </w:p>
    <w:p w:rsidR="007C4BF5" w:rsidRDefault="007C4BF5" w:rsidP="007C4BF5"/>
    <w:p w:rsidR="007C4BF5" w:rsidRDefault="007C4BF5" w:rsidP="007C4BF5">
      <w:pPr>
        <w:jc w:val="center"/>
        <w:rPr>
          <w:rFonts w:ascii="楷体_GB2312" w:eastAsia="楷体_GB2312"/>
          <w:sz w:val="28"/>
        </w:rPr>
      </w:pPr>
      <w:r>
        <w:rPr>
          <w:rFonts w:ascii="楷体_GB2312" w:eastAsia="楷体_GB2312" w:hint="eastAsia"/>
          <w:sz w:val="28"/>
        </w:rPr>
        <w:t xml:space="preserve">项目名称 </w:t>
      </w:r>
      <w:r>
        <w:rPr>
          <w:rFonts w:ascii="楷体_GB2312" w:eastAsia="楷体_GB2312"/>
          <w:sz w:val="28"/>
        </w:rPr>
        <w:t>_________________________________</w:t>
      </w:r>
    </w:p>
    <w:p w:rsidR="007C4BF5" w:rsidRDefault="007C4BF5" w:rsidP="007C4BF5">
      <w:pPr>
        <w:jc w:val="center"/>
        <w:rPr>
          <w:rFonts w:ascii="楷体_GB2312" w:eastAsia="楷体_GB2312"/>
          <w:sz w:val="28"/>
        </w:rPr>
      </w:pPr>
      <w:r>
        <w:rPr>
          <w:rFonts w:ascii="楷体_GB2312" w:eastAsia="楷体_GB2312" w:hint="eastAsia"/>
          <w:sz w:val="28"/>
        </w:rPr>
        <w:t xml:space="preserve">项目类别 </w:t>
      </w:r>
      <w:r>
        <w:rPr>
          <w:rFonts w:ascii="楷体_GB2312" w:eastAsia="楷体_GB2312"/>
          <w:sz w:val="28"/>
        </w:rPr>
        <w:t>_________________________________</w:t>
      </w:r>
    </w:p>
    <w:p w:rsidR="007C4BF5" w:rsidRDefault="007C4BF5" w:rsidP="007C4BF5">
      <w:pPr>
        <w:jc w:val="center"/>
        <w:rPr>
          <w:rFonts w:ascii="楷体_GB2312" w:eastAsia="楷体_GB2312"/>
          <w:sz w:val="28"/>
        </w:rPr>
      </w:pPr>
      <w:r>
        <w:rPr>
          <w:rFonts w:ascii="楷体_GB2312" w:eastAsia="楷体_GB2312" w:hint="eastAsia"/>
          <w:sz w:val="28"/>
        </w:rPr>
        <w:t xml:space="preserve">申 请 人 </w:t>
      </w:r>
      <w:r>
        <w:rPr>
          <w:rFonts w:ascii="楷体_GB2312" w:eastAsia="楷体_GB2312"/>
          <w:sz w:val="28"/>
        </w:rPr>
        <w:t>_________________________________</w:t>
      </w:r>
    </w:p>
    <w:p w:rsidR="007C4BF5" w:rsidRDefault="007C4BF5" w:rsidP="007C4BF5">
      <w:pPr>
        <w:jc w:val="center"/>
        <w:rPr>
          <w:rFonts w:ascii="楷体_GB2312" w:eastAsia="楷体_GB2312"/>
          <w:sz w:val="28"/>
        </w:rPr>
      </w:pPr>
      <w:r>
        <w:rPr>
          <w:rFonts w:ascii="楷体_GB2312" w:eastAsia="楷体_GB2312" w:hint="eastAsia"/>
          <w:sz w:val="28"/>
        </w:rPr>
        <w:t xml:space="preserve">申请单位 </w:t>
      </w:r>
      <w:r>
        <w:rPr>
          <w:rFonts w:ascii="楷体_GB2312" w:eastAsia="楷体_GB2312"/>
          <w:sz w:val="28"/>
        </w:rPr>
        <w:t>_________________________________</w:t>
      </w:r>
    </w:p>
    <w:p w:rsidR="007C4BF5" w:rsidRDefault="007C4BF5" w:rsidP="007C4BF5">
      <w:pPr>
        <w:jc w:val="center"/>
        <w:rPr>
          <w:rFonts w:ascii="楷体_GB2312" w:eastAsia="楷体_GB2312"/>
          <w:sz w:val="28"/>
        </w:rPr>
      </w:pPr>
      <w:r>
        <w:rPr>
          <w:rFonts w:ascii="楷体_GB2312" w:eastAsia="楷体_GB2312" w:hint="eastAsia"/>
          <w:sz w:val="28"/>
        </w:rPr>
        <w:t xml:space="preserve">申请日期 </w:t>
      </w:r>
      <w:r>
        <w:rPr>
          <w:rFonts w:ascii="楷体_GB2312" w:eastAsia="楷体_GB2312"/>
          <w:sz w:val="28"/>
        </w:rPr>
        <w:t>_________________________________</w:t>
      </w:r>
    </w:p>
    <w:p w:rsidR="007C4BF5" w:rsidRDefault="007C4BF5" w:rsidP="007C4BF5">
      <w:pPr>
        <w:jc w:val="center"/>
      </w:pPr>
    </w:p>
    <w:p w:rsidR="007C4BF5" w:rsidRDefault="007C4BF5" w:rsidP="007C4BF5">
      <w:pPr>
        <w:jc w:val="center"/>
      </w:pPr>
    </w:p>
    <w:p w:rsidR="007C4BF5" w:rsidRDefault="007C4BF5" w:rsidP="007C4BF5">
      <w:pPr>
        <w:jc w:val="center"/>
      </w:pPr>
    </w:p>
    <w:p w:rsidR="007C4BF5" w:rsidRDefault="007C4BF5" w:rsidP="007C4BF5">
      <w:pPr>
        <w:jc w:val="center"/>
      </w:pPr>
    </w:p>
    <w:p w:rsidR="007C4BF5" w:rsidRDefault="007C4BF5" w:rsidP="007C4BF5">
      <w:pPr>
        <w:jc w:val="center"/>
      </w:pPr>
    </w:p>
    <w:p w:rsidR="007C4BF5" w:rsidRDefault="007C4BF5" w:rsidP="007C4BF5">
      <w:pPr>
        <w:jc w:val="center"/>
      </w:pPr>
    </w:p>
    <w:p w:rsidR="007C4BF5" w:rsidRDefault="007C4BF5" w:rsidP="007C4BF5">
      <w:pPr>
        <w:jc w:val="center"/>
      </w:pPr>
    </w:p>
    <w:p w:rsidR="007C4BF5" w:rsidRDefault="007C4BF5" w:rsidP="007C4BF5">
      <w:pPr>
        <w:jc w:val="center"/>
      </w:pPr>
    </w:p>
    <w:p w:rsidR="007C4BF5" w:rsidRDefault="007C4BF5" w:rsidP="007C4BF5">
      <w:pPr>
        <w:jc w:val="center"/>
        <w:rPr>
          <w:rFonts w:eastAsia="楷体_GB2312"/>
          <w:sz w:val="28"/>
          <w:szCs w:val="28"/>
        </w:rPr>
      </w:pPr>
      <w:r>
        <w:rPr>
          <w:rFonts w:eastAsia="楷体_GB2312" w:hint="eastAsia"/>
          <w:sz w:val="28"/>
          <w:szCs w:val="28"/>
        </w:rPr>
        <w:t>武昌首义学院</w:t>
      </w:r>
      <w:r w:rsidRPr="00727C24">
        <w:rPr>
          <w:rFonts w:eastAsia="楷体_GB2312" w:hint="eastAsia"/>
          <w:sz w:val="28"/>
          <w:szCs w:val="28"/>
        </w:rPr>
        <w:t>制</w:t>
      </w:r>
    </w:p>
    <w:p w:rsidR="007C4BF5" w:rsidRPr="00D83CF2" w:rsidRDefault="007C4BF5" w:rsidP="007C4BF5">
      <w:pPr>
        <w:jc w:val="left"/>
        <w:rPr>
          <w:rFonts w:ascii="宋体"/>
          <w:b/>
          <w:sz w:val="28"/>
        </w:rPr>
      </w:pPr>
      <w:r>
        <w:rPr>
          <w:rFonts w:ascii="宋体" w:hAnsi="宋体"/>
          <w:b/>
          <w:sz w:val="28"/>
        </w:rPr>
        <w:br w:type="page"/>
      </w:r>
      <w:r w:rsidRPr="00D83CF2">
        <w:rPr>
          <w:rFonts w:ascii="宋体" w:hAnsi="宋体" w:hint="eastAsia"/>
          <w:b/>
          <w:sz w:val="28"/>
        </w:rPr>
        <w:lastRenderedPageBreak/>
        <w:t>一、简介</w:t>
      </w:r>
    </w:p>
    <w:tbl>
      <w:tblPr>
        <w:tblW w:w="90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4"/>
        <w:gridCol w:w="658"/>
        <w:gridCol w:w="169"/>
        <w:gridCol w:w="685"/>
        <w:gridCol w:w="220"/>
        <w:gridCol w:w="413"/>
        <w:gridCol w:w="455"/>
        <w:gridCol w:w="479"/>
        <w:gridCol w:w="365"/>
        <w:gridCol w:w="1036"/>
        <w:gridCol w:w="277"/>
        <w:gridCol w:w="857"/>
        <w:gridCol w:w="168"/>
        <w:gridCol w:w="269"/>
        <w:gridCol w:w="109"/>
        <w:gridCol w:w="23"/>
        <w:gridCol w:w="483"/>
        <w:gridCol w:w="562"/>
        <w:gridCol w:w="145"/>
        <w:gridCol w:w="438"/>
        <w:gridCol w:w="868"/>
      </w:tblGrid>
      <w:tr w:rsidR="007C4BF5" w:rsidTr="008B5F50">
        <w:trPr>
          <w:cantSplit/>
          <w:trHeight w:val="555"/>
          <w:jc w:val="center"/>
        </w:trPr>
        <w:tc>
          <w:tcPr>
            <w:tcW w:w="334" w:type="dxa"/>
            <w:vMerge w:val="restart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  <w:r w:rsidRPr="00D83CF2">
              <w:rPr>
                <w:rFonts w:ascii="宋体" w:hAnsi="宋体" w:hint="eastAsia"/>
                <w:sz w:val="18"/>
                <w:szCs w:val="18"/>
              </w:rPr>
              <w:t>项目简况</w:t>
            </w:r>
          </w:p>
        </w:tc>
        <w:tc>
          <w:tcPr>
            <w:tcW w:w="1512" w:type="dxa"/>
            <w:gridSpan w:val="3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  <w:r w:rsidRPr="00D83CF2">
              <w:rPr>
                <w:rFonts w:ascii="宋体" w:hAnsi="宋体" w:hint="eastAsia"/>
                <w:sz w:val="18"/>
                <w:szCs w:val="18"/>
              </w:rPr>
              <w:t>项目名称</w:t>
            </w:r>
          </w:p>
        </w:tc>
        <w:tc>
          <w:tcPr>
            <w:tcW w:w="7167" w:type="dxa"/>
            <w:gridSpan w:val="17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7C4BF5" w:rsidTr="008B5F50">
        <w:trPr>
          <w:cantSplit/>
          <w:trHeight w:val="555"/>
          <w:jc w:val="center"/>
        </w:trPr>
        <w:tc>
          <w:tcPr>
            <w:tcW w:w="334" w:type="dxa"/>
            <w:vMerge/>
            <w:tcBorders>
              <w:top w:val="nil"/>
            </w:tcBorders>
            <w:vAlign w:val="center"/>
          </w:tcPr>
          <w:p w:rsidR="007C4BF5" w:rsidRPr="00D83CF2" w:rsidRDefault="007C4BF5" w:rsidP="008B5F50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512" w:type="dxa"/>
            <w:gridSpan w:val="3"/>
            <w:vAlign w:val="center"/>
          </w:tcPr>
          <w:p w:rsidR="007C4BF5" w:rsidRPr="00FC4F5A" w:rsidRDefault="007C4BF5" w:rsidP="008B5F50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FC4F5A">
              <w:rPr>
                <w:rFonts w:ascii="宋体" w:hAnsi="宋体" w:hint="eastAsia"/>
                <w:sz w:val="18"/>
                <w:szCs w:val="18"/>
              </w:rPr>
              <w:t>研究起始时间</w:t>
            </w:r>
          </w:p>
        </w:tc>
        <w:tc>
          <w:tcPr>
            <w:tcW w:w="2968" w:type="dxa"/>
            <w:gridSpan w:val="6"/>
            <w:tcBorders>
              <w:bottom w:val="single" w:sz="4" w:space="0" w:color="auto"/>
            </w:tcBorders>
            <w:vAlign w:val="center"/>
          </w:tcPr>
          <w:p w:rsidR="007C4BF5" w:rsidRPr="00D82B8C" w:rsidRDefault="007C4BF5" w:rsidP="008B5F50">
            <w:pPr>
              <w:wordWrap w:val="0"/>
              <w:spacing w:line="283" w:lineRule="exact"/>
              <w:jc w:val="right"/>
              <w:rPr>
                <w:rFonts w:ascii="宋体"/>
                <w:sz w:val="18"/>
                <w:szCs w:val="18"/>
              </w:rPr>
            </w:pPr>
            <w:r w:rsidRPr="00D82B8C">
              <w:rPr>
                <w:rFonts w:ascii="宋体" w:hint="eastAsia"/>
                <w:sz w:val="18"/>
                <w:szCs w:val="18"/>
              </w:rPr>
              <w:t xml:space="preserve">年 </w:t>
            </w:r>
            <w:r>
              <w:rPr>
                <w:rFonts w:ascii="宋体" w:hint="eastAsia"/>
                <w:sz w:val="18"/>
                <w:szCs w:val="18"/>
              </w:rPr>
              <w:t xml:space="preserve">   </w:t>
            </w:r>
            <w:r w:rsidRPr="00D82B8C">
              <w:rPr>
                <w:rFonts w:ascii="宋体" w:hint="eastAsia"/>
                <w:sz w:val="18"/>
                <w:szCs w:val="18"/>
              </w:rPr>
              <w:t xml:space="preserve">   月</w:t>
            </w:r>
          </w:p>
        </w:tc>
        <w:tc>
          <w:tcPr>
            <w:tcW w:w="1680" w:type="dxa"/>
            <w:gridSpan w:val="5"/>
            <w:vAlign w:val="center"/>
          </w:tcPr>
          <w:p w:rsidR="007C4BF5" w:rsidRPr="00D82B8C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  <w:r w:rsidRPr="00D82B8C">
              <w:rPr>
                <w:rFonts w:ascii="宋体" w:hint="eastAsia"/>
                <w:sz w:val="18"/>
                <w:szCs w:val="18"/>
              </w:rPr>
              <w:t>完成时间</w:t>
            </w:r>
          </w:p>
        </w:tc>
        <w:tc>
          <w:tcPr>
            <w:tcW w:w="2519" w:type="dxa"/>
            <w:gridSpan w:val="6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  <w:r w:rsidRPr="00D82B8C">
              <w:rPr>
                <w:rFonts w:ascii="宋体" w:hint="eastAsia"/>
                <w:sz w:val="18"/>
                <w:szCs w:val="18"/>
              </w:rPr>
              <w:t xml:space="preserve">年 </w:t>
            </w:r>
            <w:r>
              <w:rPr>
                <w:rFonts w:ascii="宋体" w:hint="eastAsia"/>
                <w:sz w:val="18"/>
                <w:szCs w:val="18"/>
              </w:rPr>
              <w:t xml:space="preserve">   </w:t>
            </w:r>
            <w:r w:rsidRPr="00D82B8C">
              <w:rPr>
                <w:rFonts w:ascii="宋体" w:hint="eastAsia"/>
                <w:sz w:val="18"/>
                <w:szCs w:val="18"/>
              </w:rPr>
              <w:t xml:space="preserve">   月</w:t>
            </w:r>
          </w:p>
        </w:tc>
      </w:tr>
      <w:tr w:rsidR="007C4BF5" w:rsidTr="008B5F50">
        <w:trPr>
          <w:cantSplit/>
          <w:trHeight w:val="425"/>
          <w:jc w:val="center"/>
        </w:trPr>
        <w:tc>
          <w:tcPr>
            <w:tcW w:w="334" w:type="dxa"/>
            <w:vMerge w:val="restart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  <w:r w:rsidRPr="00D83CF2">
              <w:rPr>
                <w:rFonts w:ascii="宋体" w:hAnsi="宋体" w:hint="eastAsia"/>
                <w:sz w:val="18"/>
                <w:szCs w:val="18"/>
              </w:rPr>
              <w:t>项</w:t>
            </w:r>
          </w:p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  <w:r w:rsidRPr="00D83CF2">
              <w:rPr>
                <w:rFonts w:ascii="宋体" w:hAnsi="宋体" w:hint="eastAsia"/>
                <w:sz w:val="18"/>
                <w:szCs w:val="18"/>
              </w:rPr>
              <w:t>目</w:t>
            </w:r>
          </w:p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负</w:t>
            </w:r>
          </w:p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责</w:t>
            </w:r>
            <w:proofErr w:type="gramEnd"/>
          </w:p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  <w:r w:rsidRPr="00D83CF2">
              <w:rPr>
                <w:rFonts w:ascii="宋体" w:hAnsi="宋体" w:hint="eastAsia"/>
                <w:sz w:val="18"/>
                <w:szCs w:val="18"/>
              </w:rPr>
              <w:t>人</w:t>
            </w:r>
          </w:p>
        </w:tc>
        <w:tc>
          <w:tcPr>
            <w:tcW w:w="1512" w:type="dxa"/>
            <w:gridSpan w:val="3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  <w:r w:rsidRPr="00D83CF2">
              <w:rPr>
                <w:rFonts w:ascii="宋体" w:hAnsi="宋体" w:hint="eastAsia"/>
                <w:sz w:val="18"/>
                <w:szCs w:val="18"/>
              </w:rPr>
              <w:t>姓</w:t>
            </w:r>
            <w:r w:rsidRPr="00D83CF2">
              <w:rPr>
                <w:rFonts w:ascii="宋体" w:hAnsi="宋体"/>
                <w:sz w:val="18"/>
                <w:szCs w:val="18"/>
              </w:rPr>
              <w:t xml:space="preserve"> </w:t>
            </w:r>
            <w:r w:rsidRPr="00D83CF2">
              <w:rPr>
                <w:rFonts w:ascii="宋体" w:hAnsi="宋体" w:hint="eastAsia"/>
                <w:sz w:val="18"/>
                <w:szCs w:val="18"/>
              </w:rPr>
              <w:t>名</w:t>
            </w:r>
          </w:p>
        </w:tc>
        <w:tc>
          <w:tcPr>
            <w:tcW w:w="1567" w:type="dxa"/>
            <w:gridSpan w:val="4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401" w:type="dxa"/>
            <w:gridSpan w:val="2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  <w:r w:rsidRPr="00D83CF2">
              <w:rPr>
                <w:rFonts w:ascii="宋体" w:hAnsi="宋体" w:hint="eastAsia"/>
                <w:sz w:val="18"/>
                <w:szCs w:val="18"/>
              </w:rPr>
              <w:t>性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Pr="00D83CF2">
              <w:rPr>
                <w:rFonts w:ascii="宋体" w:hAnsi="宋体" w:hint="eastAsia"/>
                <w:sz w:val="18"/>
                <w:szCs w:val="18"/>
              </w:rPr>
              <w:t>别</w:t>
            </w:r>
          </w:p>
        </w:tc>
        <w:tc>
          <w:tcPr>
            <w:tcW w:w="1302" w:type="dxa"/>
            <w:gridSpan w:val="3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446" w:type="dxa"/>
            <w:gridSpan w:val="5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  <w:r w:rsidRPr="00D83CF2">
              <w:rPr>
                <w:rFonts w:ascii="宋体" w:hAnsi="宋体" w:hint="eastAsia"/>
                <w:sz w:val="18"/>
                <w:szCs w:val="18"/>
              </w:rPr>
              <w:t>出生年月</w:t>
            </w:r>
          </w:p>
        </w:tc>
        <w:tc>
          <w:tcPr>
            <w:tcW w:w="1451" w:type="dxa"/>
            <w:gridSpan w:val="3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7C4BF5" w:rsidTr="008B5F50">
        <w:trPr>
          <w:cantSplit/>
          <w:trHeight w:val="425"/>
          <w:jc w:val="center"/>
        </w:trPr>
        <w:tc>
          <w:tcPr>
            <w:tcW w:w="334" w:type="dxa"/>
            <w:vMerge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12" w:type="dxa"/>
            <w:gridSpan w:val="3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职 称</w:t>
            </w:r>
          </w:p>
        </w:tc>
        <w:tc>
          <w:tcPr>
            <w:tcW w:w="1567" w:type="dxa"/>
            <w:gridSpan w:val="4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401" w:type="dxa"/>
            <w:gridSpan w:val="2"/>
            <w:vAlign w:val="center"/>
          </w:tcPr>
          <w:p w:rsidR="007C4BF5" w:rsidRPr="00D83CF2" w:rsidRDefault="007C4BF5" w:rsidP="008B5F50">
            <w:pPr>
              <w:spacing w:line="283" w:lineRule="exact"/>
              <w:ind w:leftChars="-52" w:left="-109" w:rightChars="-45" w:right="-94"/>
              <w:jc w:val="center"/>
              <w:rPr>
                <w:rFonts w:ascii="宋体" w:hAnsi="宋体"/>
                <w:sz w:val="18"/>
                <w:szCs w:val="18"/>
              </w:rPr>
            </w:pPr>
            <w:r w:rsidRPr="00D83CF2">
              <w:rPr>
                <w:rFonts w:ascii="宋体" w:hAnsi="宋体" w:hint="eastAsia"/>
                <w:spacing w:val="14"/>
                <w:sz w:val="18"/>
                <w:szCs w:val="18"/>
              </w:rPr>
              <w:t>职</w:t>
            </w:r>
            <w:r>
              <w:rPr>
                <w:rFonts w:ascii="宋体" w:hAnsi="宋体" w:hint="eastAsia"/>
                <w:spacing w:val="14"/>
                <w:sz w:val="18"/>
                <w:szCs w:val="18"/>
              </w:rPr>
              <w:t xml:space="preserve"> </w:t>
            </w:r>
            <w:proofErr w:type="gramStart"/>
            <w:r w:rsidRPr="00D83CF2">
              <w:rPr>
                <w:rFonts w:ascii="宋体" w:hAnsi="宋体" w:hint="eastAsia"/>
                <w:spacing w:val="14"/>
                <w:sz w:val="18"/>
                <w:szCs w:val="18"/>
              </w:rPr>
              <w:t>务</w:t>
            </w:r>
            <w:proofErr w:type="gramEnd"/>
          </w:p>
        </w:tc>
        <w:tc>
          <w:tcPr>
            <w:tcW w:w="1302" w:type="dxa"/>
            <w:gridSpan w:val="3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446" w:type="dxa"/>
            <w:gridSpan w:val="5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最终学位</w:t>
            </w:r>
          </w:p>
        </w:tc>
        <w:tc>
          <w:tcPr>
            <w:tcW w:w="1451" w:type="dxa"/>
            <w:gridSpan w:val="3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7C4BF5" w:rsidTr="008B5F50">
        <w:trPr>
          <w:cantSplit/>
          <w:trHeight w:val="425"/>
          <w:jc w:val="center"/>
        </w:trPr>
        <w:tc>
          <w:tcPr>
            <w:tcW w:w="334" w:type="dxa"/>
            <w:vMerge/>
            <w:tcBorders>
              <w:top w:val="nil"/>
            </w:tcBorders>
            <w:vAlign w:val="center"/>
          </w:tcPr>
          <w:p w:rsidR="007C4BF5" w:rsidRPr="00D83CF2" w:rsidRDefault="007C4BF5" w:rsidP="008B5F50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512" w:type="dxa"/>
            <w:gridSpan w:val="3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pacing w:val="14"/>
                <w:sz w:val="18"/>
                <w:szCs w:val="18"/>
              </w:rPr>
            </w:pPr>
            <w:r>
              <w:rPr>
                <w:rFonts w:ascii="宋体" w:hint="eastAsia"/>
                <w:spacing w:val="14"/>
                <w:sz w:val="18"/>
                <w:szCs w:val="18"/>
              </w:rPr>
              <w:t>校内工作单位</w:t>
            </w:r>
          </w:p>
        </w:tc>
        <w:tc>
          <w:tcPr>
            <w:tcW w:w="2968" w:type="dxa"/>
            <w:gridSpan w:val="6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703" w:type="dxa"/>
            <w:gridSpan w:val="6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现任课程</w:t>
            </w:r>
          </w:p>
        </w:tc>
        <w:tc>
          <w:tcPr>
            <w:tcW w:w="2496" w:type="dxa"/>
            <w:gridSpan w:val="5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7C4BF5" w:rsidTr="008B5F50">
        <w:trPr>
          <w:cantSplit/>
          <w:trHeight w:val="425"/>
          <w:jc w:val="center"/>
        </w:trPr>
        <w:tc>
          <w:tcPr>
            <w:tcW w:w="334" w:type="dxa"/>
            <w:vMerge/>
            <w:tcBorders>
              <w:top w:val="nil"/>
            </w:tcBorders>
            <w:vAlign w:val="center"/>
          </w:tcPr>
          <w:p w:rsidR="007C4BF5" w:rsidRPr="00D83CF2" w:rsidRDefault="007C4BF5" w:rsidP="008B5F50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658" w:type="dxa"/>
            <w:vMerge w:val="restart"/>
            <w:vAlign w:val="center"/>
          </w:tcPr>
          <w:p w:rsidR="007C4BF5" w:rsidRPr="00D83CF2" w:rsidRDefault="007C4BF5" w:rsidP="008B5F50">
            <w:pPr>
              <w:spacing w:line="220" w:lineRule="exact"/>
              <w:jc w:val="center"/>
              <w:rPr>
                <w:rFonts w:ascii="宋体"/>
                <w:sz w:val="18"/>
                <w:szCs w:val="18"/>
              </w:rPr>
            </w:pPr>
            <w:r w:rsidRPr="00D83CF2">
              <w:rPr>
                <w:rFonts w:ascii="宋体" w:hAnsi="宋体" w:hint="eastAsia"/>
                <w:spacing w:val="-20"/>
                <w:sz w:val="18"/>
                <w:szCs w:val="18"/>
              </w:rPr>
              <w:t>近三年教学工作简</w:t>
            </w:r>
            <w:r w:rsidRPr="00D83CF2">
              <w:rPr>
                <w:rFonts w:ascii="宋体" w:hAnsi="宋体" w:hint="eastAsia"/>
                <w:sz w:val="18"/>
                <w:szCs w:val="18"/>
              </w:rPr>
              <w:t>历</w:t>
            </w:r>
          </w:p>
        </w:tc>
        <w:tc>
          <w:tcPr>
            <w:tcW w:w="854" w:type="dxa"/>
            <w:gridSpan w:val="2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  <w:r w:rsidRPr="00D83CF2">
              <w:rPr>
                <w:rFonts w:ascii="宋体" w:hAnsi="宋体" w:hint="eastAsia"/>
                <w:sz w:val="18"/>
                <w:szCs w:val="18"/>
              </w:rPr>
              <w:t>时</w:t>
            </w:r>
            <w:r w:rsidRPr="00D83CF2">
              <w:rPr>
                <w:rFonts w:ascii="宋体" w:hAnsi="宋体"/>
                <w:sz w:val="18"/>
                <w:szCs w:val="18"/>
              </w:rPr>
              <w:t xml:space="preserve">   </w:t>
            </w:r>
            <w:r w:rsidRPr="00D83CF2">
              <w:rPr>
                <w:rFonts w:ascii="宋体" w:hAnsi="宋体" w:hint="eastAsia"/>
                <w:sz w:val="18"/>
                <w:szCs w:val="18"/>
              </w:rPr>
              <w:t>间</w:t>
            </w:r>
          </w:p>
        </w:tc>
        <w:tc>
          <w:tcPr>
            <w:tcW w:w="2968" w:type="dxa"/>
            <w:gridSpan w:val="6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  <w:r w:rsidRPr="00D83CF2">
              <w:rPr>
                <w:rFonts w:ascii="宋体" w:hAnsi="宋体" w:hint="eastAsia"/>
                <w:sz w:val="18"/>
                <w:szCs w:val="18"/>
              </w:rPr>
              <w:t>项</w:t>
            </w:r>
            <w:r w:rsidRPr="00D83CF2">
              <w:rPr>
                <w:rFonts w:ascii="宋体" w:hAnsi="宋体"/>
                <w:sz w:val="18"/>
                <w:szCs w:val="18"/>
              </w:rPr>
              <w:t xml:space="preserve">     </w:t>
            </w:r>
            <w:r w:rsidRPr="00D83CF2">
              <w:rPr>
                <w:rFonts w:ascii="宋体" w:hAnsi="宋体" w:hint="eastAsia"/>
                <w:sz w:val="18"/>
                <w:szCs w:val="18"/>
              </w:rPr>
              <w:t>目</w:t>
            </w:r>
            <w:r w:rsidRPr="00D83CF2">
              <w:rPr>
                <w:rFonts w:ascii="宋体" w:hAnsi="宋体"/>
                <w:sz w:val="18"/>
                <w:szCs w:val="18"/>
              </w:rPr>
              <w:t xml:space="preserve">   </w:t>
            </w:r>
            <w:r w:rsidRPr="00D83CF2">
              <w:rPr>
                <w:rFonts w:ascii="宋体" w:hAnsi="宋体" w:hint="eastAsia"/>
                <w:sz w:val="18"/>
                <w:szCs w:val="18"/>
              </w:rPr>
              <w:t>名</w:t>
            </w:r>
            <w:r w:rsidRPr="00D83CF2">
              <w:rPr>
                <w:rFonts w:ascii="宋体" w:hAnsi="宋体"/>
                <w:sz w:val="18"/>
                <w:szCs w:val="18"/>
              </w:rPr>
              <w:t xml:space="preserve">    </w:t>
            </w:r>
            <w:r w:rsidRPr="00D83CF2">
              <w:rPr>
                <w:rFonts w:ascii="宋体" w:hAnsi="宋体" w:hint="eastAsia"/>
                <w:sz w:val="18"/>
                <w:szCs w:val="18"/>
              </w:rPr>
              <w:t>称</w:t>
            </w:r>
          </w:p>
        </w:tc>
        <w:tc>
          <w:tcPr>
            <w:tcW w:w="1134" w:type="dxa"/>
            <w:gridSpan w:val="2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  <w:r w:rsidRPr="00D83CF2">
              <w:rPr>
                <w:rFonts w:ascii="宋体" w:hAnsi="宋体" w:hint="eastAsia"/>
                <w:sz w:val="18"/>
                <w:szCs w:val="18"/>
              </w:rPr>
              <w:t>授课对象</w:t>
            </w:r>
          </w:p>
        </w:tc>
        <w:tc>
          <w:tcPr>
            <w:tcW w:w="1052" w:type="dxa"/>
            <w:gridSpan w:val="5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  <w:r w:rsidRPr="00D83CF2">
              <w:rPr>
                <w:rFonts w:ascii="宋体" w:hAnsi="宋体" w:hint="eastAsia"/>
                <w:sz w:val="18"/>
                <w:szCs w:val="18"/>
              </w:rPr>
              <w:t>学时</w:t>
            </w:r>
          </w:p>
        </w:tc>
        <w:tc>
          <w:tcPr>
            <w:tcW w:w="2013" w:type="dxa"/>
            <w:gridSpan w:val="4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  <w:r w:rsidRPr="00D83CF2">
              <w:rPr>
                <w:rFonts w:ascii="宋体" w:hAnsi="宋体" w:hint="eastAsia"/>
                <w:sz w:val="18"/>
                <w:szCs w:val="18"/>
              </w:rPr>
              <w:t>所</w:t>
            </w:r>
            <w:r w:rsidRPr="00D83CF2">
              <w:rPr>
                <w:rFonts w:ascii="宋体" w:hAnsi="宋体"/>
                <w:sz w:val="18"/>
                <w:szCs w:val="18"/>
              </w:rPr>
              <w:t xml:space="preserve"> </w:t>
            </w:r>
            <w:r w:rsidRPr="00D83CF2">
              <w:rPr>
                <w:rFonts w:ascii="宋体" w:hAnsi="宋体" w:hint="eastAsia"/>
                <w:sz w:val="18"/>
                <w:szCs w:val="18"/>
              </w:rPr>
              <w:t>在</w:t>
            </w:r>
            <w:r w:rsidRPr="00D83CF2">
              <w:rPr>
                <w:rFonts w:ascii="宋体" w:hAnsi="宋体"/>
                <w:sz w:val="18"/>
                <w:szCs w:val="18"/>
              </w:rPr>
              <w:t xml:space="preserve"> </w:t>
            </w:r>
            <w:r w:rsidRPr="00D83CF2">
              <w:rPr>
                <w:rFonts w:ascii="宋体" w:hAnsi="宋体" w:hint="eastAsia"/>
                <w:sz w:val="18"/>
                <w:szCs w:val="18"/>
              </w:rPr>
              <w:t>单</w:t>
            </w:r>
            <w:r w:rsidRPr="00D83CF2">
              <w:rPr>
                <w:rFonts w:ascii="宋体" w:hAnsi="宋体"/>
                <w:sz w:val="18"/>
                <w:szCs w:val="18"/>
              </w:rPr>
              <w:t xml:space="preserve"> </w:t>
            </w:r>
            <w:r w:rsidRPr="00D83CF2">
              <w:rPr>
                <w:rFonts w:ascii="宋体" w:hAnsi="宋体" w:hint="eastAsia"/>
                <w:sz w:val="18"/>
                <w:szCs w:val="18"/>
              </w:rPr>
              <w:t>位</w:t>
            </w:r>
          </w:p>
        </w:tc>
      </w:tr>
      <w:tr w:rsidR="007C4BF5" w:rsidTr="008B5F50">
        <w:trPr>
          <w:cantSplit/>
          <w:trHeight w:val="425"/>
          <w:jc w:val="center"/>
        </w:trPr>
        <w:tc>
          <w:tcPr>
            <w:tcW w:w="334" w:type="dxa"/>
            <w:vMerge/>
            <w:tcBorders>
              <w:top w:val="nil"/>
            </w:tcBorders>
            <w:vAlign w:val="center"/>
          </w:tcPr>
          <w:p w:rsidR="007C4BF5" w:rsidRPr="00D83CF2" w:rsidRDefault="007C4BF5" w:rsidP="008B5F50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top w:val="nil"/>
            </w:tcBorders>
            <w:vAlign w:val="center"/>
          </w:tcPr>
          <w:p w:rsidR="007C4BF5" w:rsidRPr="00D83CF2" w:rsidRDefault="007C4BF5" w:rsidP="008B5F50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854" w:type="dxa"/>
            <w:gridSpan w:val="2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68" w:type="dxa"/>
            <w:gridSpan w:val="6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52" w:type="dxa"/>
            <w:gridSpan w:val="5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013" w:type="dxa"/>
            <w:gridSpan w:val="4"/>
          </w:tcPr>
          <w:p w:rsidR="007C4BF5" w:rsidRPr="00D83CF2" w:rsidRDefault="007C4BF5" w:rsidP="008B5F50">
            <w:pPr>
              <w:spacing w:line="283" w:lineRule="exact"/>
              <w:rPr>
                <w:rFonts w:ascii="宋体"/>
                <w:sz w:val="18"/>
                <w:szCs w:val="18"/>
              </w:rPr>
            </w:pPr>
          </w:p>
        </w:tc>
      </w:tr>
      <w:tr w:rsidR="007C4BF5" w:rsidTr="008B5F50">
        <w:trPr>
          <w:cantSplit/>
          <w:trHeight w:val="425"/>
          <w:jc w:val="center"/>
        </w:trPr>
        <w:tc>
          <w:tcPr>
            <w:tcW w:w="334" w:type="dxa"/>
            <w:vMerge/>
            <w:tcBorders>
              <w:top w:val="nil"/>
            </w:tcBorders>
            <w:vAlign w:val="center"/>
          </w:tcPr>
          <w:p w:rsidR="007C4BF5" w:rsidRPr="00D83CF2" w:rsidRDefault="007C4BF5" w:rsidP="008B5F50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top w:val="nil"/>
            </w:tcBorders>
            <w:vAlign w:val="center"/>
          </w:tcPr>
          <w:p w:rsidR="007C4BF5" w:rsidRPr="00D83CF2" w:rsidRDefault="007C4BF5" w:rsidP="008B5F50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854" w:type="dxa"/>
            <w:gridSpan w:val="2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68" w:type="dxa"/>
            <w:gridSpan w:val="6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52" w:type="dxa"/>
            <w:gridSpan w:val="5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013" w:type="dxa"/>
            <w:gridSpan w:val="4"/>
          </w:tcPr>
          <w:p w:rsidR="007C4BF5" w:rsidRPr="00D83CF2" w:rsidRDefault="007C4BF5" w:rsidP="008B5F50">
            <w:pPr>
              <w:spacing w:line="283" w:lineRule="exact"/>
              <w:rPr>
                <w:rFonts w:ascii="宋体"/>
                <w:sz w:val="18"/>
                <w:szCs w:val="18"/>
              </w:rPr>
            </w:pPr>
          </w:p>
        </w:tc>
      </w:tr>
      <w:tr w:rsidR="007C4BF5" w:rsidTr="008B5F50">
        <w:trPr>
          <w:cantSplit/>
          <w:trHeight w:val="425"/>
          <w:jc w:val="center"/>
        </w:trPr>
        <w:tc>
          <w:tcPr>
            <w:tcW w:w="334" w:type="dxa"/>
            <w:vMerge/>
            <w:tcBorders>
              <w:top w:val="nil"/>
            </w:tcBorders>
            <w:vAlign w:val="center"/>
          </w:tcPr>
          <w:p w:rsidR="007C4BF5" w:rsidRPr="00D83CF2" w:rsidRDefault="007C4BF5" w:rsidP="008B5F50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top w:val="nil"/>
            </w:tcBorders>
            <w:vAlign w:val="center"/>
          </w:tcPr>
          <w:p w:rsidR="007C4BF5" w:rsidRPr="00D83CF2" w:rsidRDefault="007C4BF5" w:rsidP="008B5F50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854" w:type="dxa"/>
            <w:gridSpan w:val="2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68" w:type="dxa"/>
            <w:gridSpan w:val="6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52" w:type="dxa"/>
            <w:gridSpan w:val="5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013" w:type="dxa"/>
            <w:gridSpan w:val="4"/>
          </w:tcPr>
          <w:p w:rsidR="007C4BF5" w:rsidRPr="00D83CF2" w:rsidRDefault="007C4BF5" w:rsidP="008B5F50">
            <w:pPr>
              <w:spacing w:line="283" w:lineRule="exact"/>
              <w:rPr>
                <w:rFonts w:ascii="宋体"/>
                <w:sz w:val="18"/>
                <w:szCs w:val="18"/>
              </w:rPr>
            </w:pPr>
          </w:p>
        </w:tc>
      </w:tr>
      <w:tr w:rsidR="007C4BF5" w:rsidTr="008B5F50">
        <w:trPr>
          <w:cantSplit/>
          <w:trHeight w:val="425"/>
          <w:jc w:val="center"/>
        </w:trPr>
        <w:tc>
          <w:tcPr>
            <w:tcW w:w="334" w:type="dxa"/>
            <w:vMerge/>
            <w:tcBorders>
              <w:top w:val="nil"/>
            </w:tcBorders>
            <w:vAlign w:val="center"/>
          </w:tcPr>
          <w:p w:rsidR="007C4BF5" w:rsidRPr="00D83CF2" w:rsidRDefault="007C4BF5" w:rsidP="008B5F50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top w:val="nil"/>
            </w:tcBorders>
            <w:vAlign w:val="center"/>
          </w:tcPr>
          <w:p w:rsidR="007C4BF5" w:rsidRPr="00D83CF2" w:rsidRDefault="007C4BF5" w:rsidP="008B5F50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854" w:type="dxa"/>
            <w:gridSpan w:val="2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68" w:type="dxa"/>
            <w:gridSpan w:val="6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52" w:type="dxa"/>
            <w:gridSpan w:val="5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013" w:type="dxa"/>
            <w:gridSpan w:val="4"/>
          </w:tcPr>
          <w:p w:rsidR="007C4BF5" w:rsidRPr="00D83CF2" w:rsidRDefault="007C4BF5" w:rsidP="008B5F50">
            <w:pPr>
              <w:spacing w:line="283" w:lineRule="exact"/>
              <w:rPr>
                <w:rFonts w:ascii="宋体"/>
                <w:sz w:val="18"/>
                <w:szCs w:val="18"/>
              </w:rPr>
            </w:pPr>
          </w:p>
        </w:tc>
      </w:tr>
      <w:tr w:rsidR="007C4BF5" w:rsidTr="008B5F50">
        <w:trPr>
          <w:cantSplit/>
          <w:trHeight w:val="425"/>
          <w:jc w:val="center"/>
        </w:trPr>
        <w:tc>
          <w:tcPr>
            <w:tcW w:w="334" w:type="dxa"/>
            <w:vMerge/>
            <w:tcBorders>
              <w:top w:val="nil"/>
            </w:tcBorders>
            <w:vAlign w:val="center"/>
          </w:tcPr>
          <w:p w:rsidR="007C4BF5" w:rsidRPr="00D83CF2" w:rsidRDefault="007C4BF5" w:rsidP="008B5F50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top w:val="nil"/>
            </w:tcBorders>
            <w:vAlign w:val="center"/>
          </w:tcPr>
          <w:p w:rsidR="007C4BF5" w:rsidRPr="00D83CF2" w:rsidRDefault="007C4BF5" w:rsidP="008B5F50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854" w:type="dxa"/>
            <w:gridSpan w:val="2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68" w:type="dxa"/>
            <w:gridSpan w:val="6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52" w:type="dxa"/>
            <w:gridSpan w:val="5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013" w:type="dxa"/>
            <w:gridSpan w:val="4"/>
          </w:tcPr>
          <w:p w:rsidR="007C4BF5" w:rsidRPr="00D83CF2" w:rsidRDefault="007C4BF5" w:rsidP="008B5F50">
            <w:pPr>
              <w:spacing w:line="283" w:lineRule="exact"/>
              <w:rPr>
                <w:rFonts w:ascii="宋体"/>
                <w:sz w:val="18"/>
                <w:szCs w:val="18"/>
              </w:rPr>
            </w:pPr>
          </w:p>
        </w:tc>
      </w:tr>
      <w:tr w:rsidR="007C4BF5" w:rsidTr="008B5F50">
        <w:trPr>
          <w:cantSplit/>
          <w:trHeight w:val="425"/>
          <w:jc w:val="center"/>
        </w:trPr>
        <w:tc>
          <w:tcPr>
            <w:tcW w:w="334" w:type="dxa"/>
            <w:vMerge/>
            <w:tcBorders>
              <w:top w:val="nil"/>
            </w:tcBorders>
            <w:vAlign w:val="center"/>
          </w:tcPr>
          <w:p w:rsidR="007C4BF5" w:rsidRPr="00D83CF2" w:rsidRDefault="007C4BF5" w:rsidP="008B5F50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top w:val="nil"/>
            </w:tcBorders>
            <w:vAlign w:val="center"/>
          </w:tcPr>
          <w:p w:rsidR="007C4BF5" w:rsidRPr="00D83CF2" w:rsidRDefault="007C4BF5" w:rsidP="008B5F50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854" w:type="dxa"/>
            <w:gridSpan w:val="2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68" w:type="dxa"/>
            <w:gridSpan w:val="6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52" w:type="dxa"/>
            <w:gridSpan w:val="5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013" w:type="dxa"/>
            <w:gridSpan w:val="4"/>
          </w:tcPr>
          <w:p w:rsidR="007C4BF5" w:rsidRPr="00D83CF2" w:rsidRDefault="007C4BF5" w:rsidP="008B5F50">
            <w:pPr>
              <w:spacing w:line="283" w:lineRule="exact"/>
              <w:rPr>
                <w:rFonts w:ascii="宋体"/>
                <w:sz w:val="18"/>
                <w:szCs w:val="18"/>
              </w:rPr>
            </w:pPr>
          </w:p>
        </w:tc>
      </w:tr>
      <w:tr w:rsidR="007C4BF5" w:rsidTr="008B5F50">
        <w:trPr>
          <w:cantSplit/>
          <w:trHeight w:val="425"/>
          <w:jc w:val="center"/>
        </w:trPr>
        <w:tc>
          <w:tcPr>
            <w:tcW w:w="334" w:type="dxa"/>
            <w:vMerge/>
            <w:tcBorders>
              <w:top w:val="nil"/>
            </w:tcBorders>
            <w:vAlign w:val="center"/>
          </w:tcPr>
          <w:p w:rsidR="007C4BF5" w:rsidRPr="00D83CF2" w:rsidRDefault="007C4BF5" w:rsidP="008B5F50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658" w:type="dxa"/>
            <w:vMerge w:val="restart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  <w:r w:rsidRPr="00D83CF2">
              <w:rPr>
                <w:rFonts w:ascii="宋体" w:hAnsi="宋体" w:hint="eastAsia"/>
                <w:sz w:val="18"/>
                <w:szCs w:val="18"/>
              </w:rPr>
              <w:t>教学改革研究和科学研究工作简况</w:t>
            </w:r>
          </w:p>
        </w:tc>
        <w:tc>
          <w:tcPr>
            <w:tcW w:w="854" w:type="dxa"/>
            <w:gridSpan w:val="2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  <w:r w:rsidRPr="00D83CF2">
              <w:rPr>
                <w:rFonts w:ascii="宋体" w:hAnsi="宋体" w:hint="eastAsia"/>
                <w:sz w:val="18"/>
                <w:szCs w:val="18"/>
              </w:rPr>
              <w:t>时</w:t>
            </w:r>
            <w:r w:rsidRPr="00D83CF2">
              <w:rPr>
                <w:rFonts w:ascii="宋体" w:hAnsi="宋体"/>
                <w:sz w:val="18"/>
                <w:szCs w:val="18"/>
              </w:rPr>
              <w:t xml:space="preserve">  </w:t>
            </w:r>
            <w:r w:rsidRPr="00D83CF2">
              <w:rPr>
                <w:rFonts w:ascii="宋体" w:hAnsi="宋体" w:hint="eastAsia"/>
                <w:sz w:val="18"/>
                <w:szCs w:val="18"/>
              </w:rPr>
              <w:t>间</w:t>
            </w:r>
          </w:p>
        </w:tc>
        <w:tc>
          <w:tcPr>
            <w:tcW w:w="4671" w:type="dxa"/>
            <w:gridSpan w:val="12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  <w:r w:rsidRPr="00D83CF2">
              <w:rPr>
                <w:rFonts w:ascii="宋体" w:hAnsi="宋体" w:hint="eastAsia"/>
                <w:sz w:val="18"/>
                <w:szCs w:val="18"/>
              </w:rPr>
              <w:t>项目名称（校、</w:t>
            </w:r>
            <w:r>
              <w:rPr>
                <w:rFonts w:ascii="宋体" w:hAnsi="宋体" w:hint="eastAsia"/>
                <w:sz w:val="18"/>
                <w:szCs w:val="18"/>
              </w:rPr>
              <w:t>厅、</w:t>
            </w:r>
            <w:r w:rsidRPr="00D83CF2">
              <w:rPr>
                <w:rFonts w:ascii="宋体" w:hAnsi="宋体" w:hint="eastAsia"/>
                <w:sz w:val="18"/>
                <w:szCs w:val="18"/>
              </w:rPr>
              <w:t>省、国家级项目）</w:t>
            </w:r>
          </w:p>
        </w:tc>
        <w:tc>
          <w:tcPr>
            <w:tcW w:w="2496" w:type="dxa"/>
            <w:gridSpan w:val="5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  <w:r w:rsidRPr="00D83CF2">
              <w:rPr>
                <w:rFonts w:ascii="宋体" w:hAnsi="宋体" w:hint="eastAsia"/>
                <w:sz w:val="18"/>
                <w:szCs w:val="18"/>
              </w:rPr>
              <w:t>概况（在</w:t>
            </w:r>
            <w:proofErr w:type="gramStart"/>
            <w:r w:rsidRPr="00D83CF2">
              <w:rPr>
                <w:rFonts w:ascii="宋体" w:hAnsi="宋体" w:hint="eastAsia"/>
                <w:sz w:val="18"/>
                <w:szCs w:val="18"/>
              </w:rPr>
              <w:t>研</w:t>
            </w:r>
            <w:proofErr w:type="gramEnd"/>
            <w:r w:rsidRPr="00D83CF2">
              <w:rPr>
                <w:rFonts w:ascii="宋体" w:hAnsi="宋体" w:hint="eastAsia"/>
                <w:sz w:val="18"/>
                <w:szCs w:val="18"/>
              </w:rPr>
              <w:t>、结题、获奖）</w:t>
            </w:r>
          </w:p>
        </w:tc>
      </w:tr>
      <w:tr w:rsidR="007C4BF5" w:rsidTr="008B5F50">
        <w:trPr>
          <w:cantSplit/>
          <w:trHeight w:val="425"/>
          <w:jc w:val="center"/>
        </w:trPr>
        <w:tc>
          <w:tcPr>
            <w:tcW w:w="334" w:type="dxa"/>
            <w:vMerge/>
            <w:tcBorders>
              <w:top w:val="nil"/>
            </w:tcBorders>
            <w:vAlign w:val="center"/>
          </w:tcPr>
          <w:p w:rsidR="007C4BF5" w:rsidRPr="00D83CF2" w:rsidRDefault="007C4BF5" w:rsidP="008B5F50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top w:val="nil"/>
            </w:tcBorders>
            <w:vAlign w:val="center"/>
          </w:tcPr>
          <w:p w:rsidR="007C4BF5" w:rsidRPr="00D83CF2" w:rsidRDefault="007C4BF5" w:rsidP="008B5F50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854" w:type="dxa"/>
            <w:gridSpan w:val="2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4671" w:type="dxa"/>
            <w:gridSpan w:val="12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496" w:type="dxa"/>
            <w:gridSpan w:val="5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7C4BF5" w:rsidTr="008B5F50">
        <w:trPr>
          <w:cantSplit/>
          <w:trHeight w:val="425"/>
          <w:jc w:val="center"/>
        </w:trPr>
        <w:tc>
          <w:tcPr>
            <w:tcW w:w="334" w:type="dxa"/>
            <w:vMerge/>
            <w:tcBorders>
              <w:top w:val="nil"/>
            </w:tcBorders>
            <w:vAlign w:val="center"/>
          </w:tcPr>
          <w:p w:rsidR="007C4BF5" w:rsidRPr="00D83CF2" w:rsidRDefault="007C4BF5" w:rsidP="008B5F50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top w:val="nil"/>
            </w:tcBorders>
            <w:vAlign w:val="center"/>
          </w:tcPr>
          <w:p w:rsidR="007C4BF5" w:rsidRPr="00D83CF2" w:rsidRDefault="007C4BF5" w:rsidP="008B5F50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854" w:type="dxa"/>
            <w:gridSpan w:val="2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4671" w:type="dxa"/>
            <w:gridSpan w:val="12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496" w:type="dxa"/>
            <w:gridSpan w:val="5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7C4BF5" w:rsidTr="008B5F50">
        <w:trPr>
          <w:cantSplit/>
          <w:trHeight w:val="425"/>
          <w:jc w:val="center"/>
        </w:trPr>
        <w:tc>
          <w:tcPr>
            <w:tcW w:w="334" w:type="dxa"/>
            <w:vMerge/>
            <w:tcBorders>
              <w:top w:val="nil"/>
            </w:tcBorders>
            <w:vAlign w:val="center"/>
          </w:tcPr>
          <w:p w:rsidR="007C4BF5" w:rsidRPr="00D83CF2" w:rsidRDefault="007C4BF5" w:rsidP="008B5F50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top w:val="nil"/>
            </w:tcBorders>
            <w:vAlign w:val="center"/>
          </w:tcPr>
          <w:p w:rsidR="007C4BF5" w:rsidRPr="00D83CF2" w:rsidRDefault="007C4BF5" w:rsidP="008B5F50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854" w:type="dxa"/>
            <w:gridSpan w:val="2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4671" w:type="dxa"/>
            <w:gridSpan w:val="12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496" w:type="dxa"/>
            <w:gridSpan w:val="5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7C4BF5" w:rsidTr="008B5F50">
        <w:trPr>
          <w:cantSplit/>
          <w:trHeight w:val="425"/>
          <w:jc w:val="center"/>
        </w:trPr>
        <w:tc>
          <w:tcPr>
            <w:tcW w:w="334" w:type="dxa"/>
            <w:vMerge/>
            <w:tcBorders>
              <w:top w:val="nil"/>
            </w:tcBorders>
            <w:vAlign w:val="center"/>
          </w:tcPr>
          <w:p w:rsidR="007C4BF5" w:rsidRPr="00D83CF2" w:rsidRDefault="007C4BF5" w:rsidP="008B5F50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top w:val="nil"/>
            </w:tcBorders>
            <w:vAlign w:val="center"/>
          </w:tcPr>
          <w:p w:rsidR="007C4BF5" w:rsidRPr="00D83CF2" w:rsidRDefault="007C4BF5" w:rsidP="008B5F50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854" w:type="dxa"/>
            <w:gridSpan w:val="2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4671" w:type="dxa"/>
            <w:gridSpan w:val="12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496" w:type="dxa"/>
            <w:gridSpan w:val="5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7C4BF5" w:rsidTr="008B5F50">
        <w:trPr>
          <w:cantSplit/>
          <w:trHeight w:val="425"/>
          <w:jc w:val="center"/>
        </w:trPr>
        <w:tc>
          <w:tcPr>
            <w:tcW w:w="334" w:type="dxa"/>
            <w:vMerge/>
            <w:tcBorders>
              <w:top w:val="nil"/>
            </w:tcBorders>
            <w:vAlign w:val="center"/>
          </w:tcPr>
          <w:p w:rsidR="007C4BF5" w:rsidRPr="00D83CF2" w:rsidRDefault="007C4BF5" w:rsidP="008B5F50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top w:val="nil"/>
            </w:tcBorders>
            <w:vAlign w:val="center"/>
          </w:tcPr>
          <w:p w:rsidR="007C4BF5" w:rsidRPr="00D83CF2" w:rsidRDefault="007C4BF5" w:rsidP="008B5F50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854" w:type="dxa"/>
            <w:gridSpan w:val="2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4671" w:type="dxa"/>
            <w:gridSpan w:val="12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496" w:type="dxa"/>
            <w:gridSpan w:val="5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7C4BF5" w:rsidTr="008B5F50">
        <w:trPr>
          <w:cantSplit/>
          <w:trHeight w:val="425"/>
          <w:jc w:val="center"/>
        </w:trPr>
        <w:tc>
          <w:tcPr>
            <w:tcW w:w="334" w:type="dxa"/>
            <w:vMerge/>
            <w:tcBorders>
              <w:top w:val="nil"/>
            </w:tcBorders>
            <w:vAlign w:val="center"/>
          </w:tcPr>
          <w:p w:rsidR="007C4BF5" w:rsidRPr="00D83CF2" w:rsidRDefault="007C4BF5" w:rsidP="008B5F50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top w:val="nil"/>
            </w:tcBorders>
            <w:vAlign w:val="center"/>
          </w:tcPr>
          <w:p w:rsidR="007C4BF5" w:rsidRPr="00D83CF2" w:rsidRDefault="007C4BF5" w:rsidP="008B5F50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854" w:type="dxa"/>
            <w:gridSpan w:val="2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4671" w:type="dxa"/>
            <w:gridSpan w:val="12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496" w:type="dxa"/>
            <w:gridSpan w:val="5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7C4BF5" w:rsidTr="008B5F50">
        <w:trPr>
          <w:cantSplit/>
          <w:trHeight w:val="425"/>
          <w:jc w:val="center"/>
        </w:trPr>
        <w:tc>
          <w:tcPr>
            <w:tcW w:w="334" w:type="dxa"/>
            <w:vMerge/>
            <w:tcBorders>
              <w:top w:val="nil"/>
            </w:tcBorders>
            <w:vAlign w:val="center"/>
          </w:tcPr>
          <w:p w:rsidR="007C4BF5" w:rsidRPr="00D83CF2" w:rsidRDefault="007C4BF5" w:rsidP="008B5F50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top w:val="nil"/>
            </w:tcBorders>
            <w:vAlign w:val="center"/>
          </w:tcPr>
          <w:p w:rsidR="007C4BF5" w:rsidRPr="00D83CF2" w:rsidRDefault="007C4BF5" w:rsidP="008B5F50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854" w:type="dxa"/>
            <w:gridSpan w:val="2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4671" w:type="dxa"/>
            <w:gridSpan w:val="12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496" w:type="dxa"/>
            <w:gridSpan w:val="5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7C4BF5" w:rsidTr="008B5F50">
        <w:trPr>
          <w:cantSplit/>
          <w:trHeight w:val="425"/>
          <w:jc w:val="center"/>
        </w:trPr>
        <w:tc>
          <w:tcPr>
            <w:tcW w:w="334" w:type="dxa"/>
            <w:vMerge w:val="restart"/>
            <w:textDirection w:val="tbRlV"/>
            <w:vAlign w:val="center"/>
          </w:tcPr>
          <w:p w:rsidR="007C4BF5" w:rsidRPr="00D83CF2" w:rsidRDefault="007C4BF5" w:rsidP="008B5F50">
            <w:pPr>
              <w:spacing w:line="200" w:lineRule="exact"/>
              <w:ind w:leftChars="-65" w:left="-136" w:right="-167"/>
              <w:jc w:val="center"/>
              <w:rPr>
                <w:rFonts w:ascii="宋体"/>
                <w:sz w:val="18"/>
                <w:szCs w:val="18"/>
              </w:rPr>
            </w:pPr>
            <w:r w:rsidRPr="00D83CF2">
              <w:rPr>
                <w:rFonts w:ascii="宋体" w:hAnsi="宋体" w:hint="eastAsia"/>
                <w:sz w:val="18"/>
                <w:szCs w:val="18"/>
              </w:rPr>
              <w:t>项目课题组主要成员简况</w:t>
            </w:r>
            <w:r>
              <w:rPr>
                <w:rFonts w:ascii="宋体" w:hAnsi="宋体" w:hint="eastAsia"/>
                <w:sz w:val="18"/>
                <w:szCs w:val="18"/>
              </w:rPr>
              <w:t>(</w:t>
            </w:r>
            <w:r w:rsidRPr="00D83CF2">
              <w:rPr>
                <w:rFonts w:ascii="宋体" w:hAnsi="宋体" w:hint="eastAsia"/>
                <w:sz w:val="18"/>
                <w:szCs w:val="18"/>
              </w:rPr>
              <w:t>不含主持人</w:t>
            </w:r>
            <w:r>
              <w:rPr>
                <w:rFonts w:ascii="宋体" w:hAnsi="宋体" w:hint="eastAsia"/>
                <w:sz w:val="18"/>
                <w:szCs w:val="18"/>
              </w:rPr>
              <w:t>)</w:t>
            </w:r>
          </w:p>
        </w:tc>
        <w:tc>
          <w:tcPr>
            <w:tcW w:w="827" w:type="dxa"/>
            <w:gridSpan w:val="2"/>
            <w:tcBorders>
              <w:bottom w:val="single" w:sz="4" w:space="0" w:color="auto"/>
            </w:tcBorders>
            <w:vAlign w:val="center"/>
          </w:tcPr>
          <w:p w:rsidR="007C4BF5" w:rsidRPr="00D83CF2" w:rsidRDefault="007C4BF5" w:rsidP="008B5F50">
            <w:pPr>
              <w:spacing w:line="283" w:lineRule="exact"/>
              <w:ind w:leftChars="-44" w:left="-92" w:rightChars="-53" w:right="-111"/>
              <w:jc w:val="center"/>
              <w:rPr>
                <w:rFonts w:ascii="宋体"/>
                <w:sz w:val="18"/>
                <w:szCs w:val="18"/>
              </w:rPr>
            </w:pPr>
            <w:r w:rsidRPr="00D83CF2">
              <w:rPr>
                <w:rFonts w:ascii="宋体" w:hAnsi="宋体" w:hint="eastAsia"/>
                <w:sz w:val="18"/>
                <w:szCs w:val="18"/>
              </w:rPr>
              <w:t>总人数</w:t>
            </w:r>
          </w:p>
        </w:tc>
        <w:tc>
          <w:tcPr>
            <w:tcW w:w="1318" w:type="dxa"/>
            <w:gridSpan w:val="3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  <w:r w:rsidRPr="00D83CF2">
              <w:rPr>
                <w:rFonts w:ascii="宋体" w:hAnsi="宋体" w:hint="eastAsia"/>
                <w:sz w:val="18"/>
                <w:szCs w:val="18"/>
              </w:rPr>
              <w:t>高级职称人数</w:t>
            </w:r>
          </w:p>
        </w:tc>
        <w:tc>
          <w:tcPr>
            <w:tcW w:w="1299" w:type="dxa"/>
            <w:gridSpan w:val="3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  <w:r w:rsidRPr="00D83CF2">
              <w:rPr>
                <w:rFonts w:ascii="宋体" w:hAnsi="宋体" w:hint="eastAsia"/>
                <w:sz w:val="18"/>
                <w:szCs w:val="18"/>
              </w:rPr>
              <w:t>中级职称人数</w:t>
            </w:r>
          </w:p>
        </w:tc>
        <w:tc>
          <w:tcPr>
            <w:tcW w:w="1313" w:type="dxa"/>
            <w:gridSpan w:val="2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  <w:r w:rsidRPr="00D83CF2">
              <w:rPr>
                <w:rFonts w:ascii="宋体" w:hAnsi="宋体" w:hint="eastAsia"/>
                <w:sz w:val="18"/>
                <w:szCs w:val="18"/>
              </w:rPr>
              <w:t>初级职称人数</w:t>
            </w:r>
          </w:p>
        </w:tc>
        <w:tc>
          <w:tcPr>
            <w:tcW w:w="1294" w:type="dxa"/>
            <w:gridSpan w:val="3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  <w:r w:rsidRPr="00D83CF2">
              <w:rPr>
                <w:rFonts w:ascii="宋体" w:hAnsi="宋体" w:hint="eastAsia"/>
                <w:sz w:val="18"/>
                <w:szCs w:val="18"/>
              </w:rPr>
              <w:t>博士</w:t>
            </w:r>
            <w:r>
              <w:rPr>
                <w:rFonts w:ascii="宋体" w:hAnsi="宋体" w:hint="eastAsia"/>
                <w:sz w:val="18"/>
                <w:szCs w:val="18"/>
              </w:rPr>
              <w:t>人数</w:t>
            </w:r>
          </w:p>
        </w:tc>
        <w:tc>
          <w:tcPr>
            <w:tcW w:w="1322" w:type="dxa"/>
            <w:gridSpan w:val="5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  <w:r w:rsidRPr="00D83CF2">
              <w:rPr>
                <w:rFonts w:ascii="宋体" w:hAnsi="宋体" w:hint="eastAsia"/>
                <w:sz w:val="18"/>
                <w:szCs w:val="18"/>
              </w:rPr>
              <w:t>硕士</w:t>
            </w:r>
            <w:r>
              <w:rPr>
                <w:rFonts w:ascii="宋体" w:hAnsi="宋体" w:hint="eastAsia"/>
                <w:sz w:val="18"/>
                <w:szCs w:val="18"/>
              </w:rPr>
              <w:t>人数</w:t>
            </w:r>
          </w:p>
        </w:tc>
        <w:tc>
          <w:tcPr>
            <w:tcW w:w="1306" w:type="dxa"/>
            <w:gridSpan w:val="2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  <w:r w:rsidRPr="00D83CF2">
              <w:rPr>
                <w:rFonts w:ascii="宋体" w:hAnsi="宋体" w:hint="eastAsia"/>
                <w:sz w:val="18"/>
                <w:szCs w:val="18"/>
              </w:rPr>
              <w:t>学士</w:t>
            </w:r>
            <w:r>
              <w:rPr>
                <w:rFonts w:ascii="宋体" w:hAnsi="宋体" w:hint="eastAsia"/>
                <w:sz w:val="18"/>
                <w:szCs w:val="18"/>
              </w:rPr>
              <w:t>人数</w:t>
            </w:r>
          </w:p>
        </w:tc>
      </w:tr>
      <w:tr w:rsidR="007C4BF5" w:rsidTr="008B5F50">
        <w:trPr>
          <w:cantSplit/>
          <w:trHeight w:val="425"/>
          <w:jc w:val="center"/>
        </w:trPr>
        <w:tc>
          <w:tcPr>
            <w:tcW w:w="334" w:type="dxa"/>
            <w:vMerge/>
            <w:tcBorders>
              <w:top w:val="nil"/>
            </w:tcBorders>
            <w:vAlign w:val="center"/>
          </w:tcPr>
          <w:p w:rsidR="007C4BF5" w:rsidRPr="00D83CF2" w:rsidRDefault="007C4BF5" w:rsidP="008B5F50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</w:tcBorders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318" w:type="dxa"/>
            <w:gridSpan w:val="3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99" w:type="dxa"/>
            <w:gridSpan w:val="3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313" w:type="dxa"/>
            <w:gridSpan w:val="2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94" w:type="dxa"/>
            <w:gridSpan w:val="3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322" w:type="dxa"/>
            <w:gridSpan w:val="5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306" w:type="dxa"/>
            <w:gridSpan w:val="2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7C4BF5" w:rsidTr="008B5F50">
        <w:trPr>
          <w:cantSplit/>
          <w:trHeight w:val="425"/>
          <w:jc w:val="center"/>
        </w:trPr>
        <w:tc>
          <w:tcPr>
            <w:tcW w:w="334" w:type="dxa"/>
            <w:vMerge/>
            <w:tcBorders>
              <w:top w:val="nil"/>
            </w:tcBorders>
            <w:vAlign w:val="center"/>
          </w:tcPr>
          <w:p w:rsidR="007C4BF5" w:rsidRPr="00D83CF2" w:rsidRDefault="007C4BF5" w:rsidP="008B5F50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827" w:type="dxa"/>
            <w:gridSpan w:val="2"/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  <w:r w:rsidRPr="00D83CF2">
              <w:rPr>
                <w:rFonts w:ascii="宋体" w:hAnsi="宋体" w:hint="eastAsia"/>
                <w:sz w:val="18"/>
                <w:szCs w:val="18"/>
              </w:rPr>
              <w:t>姓</w:t>
            </w:r>
            <w:r w:rsidRPr="00D83CF2">
              <w:rPr>
                <w:rFonts w:ascii="宋体" w:hAnsi="宋体"/>
                <w:sz w:val="18"/>
                <w:szCs w:val="18"/>
              </w:rPr>
              <w:t xml:space="preserve">  </w:t>
            </w:r>
            <w:r w:rsidRPr="00D83CF2">
              <w:rPr>
                <w:rFonts w:ascii="宋体" w:hAnsi="宋体" w:hint="eastAsia"/>
                <w:sz w:val="18"/>
                <w:szCs w:val="18"/>
              </w:rPr>
              <w:t>名</w:t>
            </w:r>
          </w:p>
        </w:tc>
        <w:tc>
          <w:tcPr>
            <w:tcW w:w="905" w:type="dxa"/>
            <w:gridSpan w:val="2"/>
            <w:vAlign w:val="center"/>
          </w:tcPr>
          <w:p w:rsidR="007C4BF5" w:rsidRDefault="007C4BF5" w:rsidP="008B5F50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D83CF2">
              <w:rPr>
                <w:rFonts w:ascii="宋体" w:hAnsi="宋体" w:hint="eastAsia"/>
                <w:sz w:val="18"/>
                <w:szCs w:val="18"/>
              </w:rPr>
              <w:t>出生</w:t>
            </w:r>
          </w:p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  <w:r w:rsidRPr="00D83CF2">
              <w:rPr>
                <w:rFonts w:ascii="宋体" w:hAnsi="宋体" w:hint="eastAsia"/>
                <w:sz w:val="18"/>
                <w:szCs w:val="18"/>
              </w:rPr>
              <w:t>年月</w:t>
            </w:r>
          </w:p>
        </w:tc>
        <w:tc>
          <w:tcPr>
            <w:tcW w:w="868" w:type="dxa"/>
            <w:gridSpan w:val="2"/>
            <w:tcBorders>
              <w:right w:val="single" w:sz="4" w:space="0" w:color="auto"/>
            </w:tcBorders>
            <w:vAlign w:val="center"/>
          </w:tcPr>
          <w:p w:rsidR="007C4BF5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最终</w:t>
            </w:r>
          </w:p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学位</w:t>
            </w:r>
          </w:p>
        </w:tc>
        <w:tc>
          <w:tcPr>
            <w:tcW w:w="84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职称</w:t>
            </w:r>
          </w:p>
        </w:tc>
        <w:tc>
          <w:tcPr>
            <w:tcW w:w="2607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所在单位及担任职务</w:t>
            </w:r>
          </w:p>
        </w:tc>
        <w:tc>
          <w:tcPr>
            <w:tcW w:w="1760" w:type="dxa"/>
            <w:gridSpan w:val="6"/>
            <w:tcBorders>
              <w:left w:val="single" w:sz="4" w:space="0" w:color="auto"/>
            </w:tcBorders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  <w:r w:rsidRPr="00D83CF2">
              <w:rPr>
                <w:rFonts w:ascii="宋体" w:hAnsi="宋体" w:hint="eastAsia"/>
                <w:sz w:val="18"/>
                <w:szCs w:val="18"/>
              </w:rPr>
              <w:t>项目中的分工</w:t>
            </w:r>
          </w:p>
        </w:tc>
        <w:tc>
          <w:tcPr>
            <w:tcW w:w="868" w:type="dxa"/>
            <w:tcMar>
              <w:left w:w="0" w:type="dxa"/>
              <w:right w:w="0" w:type="dxa"/>
            </w:tcMar>
            <w:vAlign w:val="center"/>
          </w:tcPr>
          <w:p w:rsidR="007C4BF5" w:rsidRPr="00D83CF2" w:rsidRDefault="007C4BF5" w:rsidP="008B5F50">
            <w:pPr>
              <w:spacing w:line="283" w:lineRule="exact"/>
              <w:jc w:val="center"/>
              <w:rPr>
                <w:rFonts w:ascii="宋体"/>
                <w:sz w:val="18"/>
                <w:szCs w:val="18"/>
              </w:rPr>
            </w:pPr>
            <w:r w:rsidRPr="00D83CF2">
              <w:rPr>
                <w:rFonts w:ascii="宋体" w:hAnsi="宋体" w:hint="eastAsia"/>
                <w:sz w:val="18"/>
                <w:szCs w:val="18"/>
              </w:rPr>
              <w:t>签</w:t>
            </w:r>
            <w:r w:rsidRPr="00D83CF2">
              <w:rPr>
                <w:rFonts w:ascii="宋体" w:hAnsi="宋体"/>
                <w:sz w:val="18"/>
                <w:szCs w:val="18"/>
              </w:rPr>
              <w:t xml:space="preserve">  </w:t>
            </w:r>
            <w:r w:rsidRPr="00D83CF2">
              <w:rPr>
                <w:rFonts w:ascii="宋体" w:hAnsi="宋体" w:hint="eastAsia"/>
                <w:sz w:val="18"/>
                <w:szCs w:val="18"/>
              </w:rPr>
              <w:t>名</w:t>
            </w:r>
          </w:p>
        </w:tc>
      </w:tr>
      <w:tr w:rsidR="007C4BF5" w:rsidTr="008B5F50">
        <w:trPr>
          <w:cantSplit/>
          <w:trHeight w:val="425"/>
          <w:jc w:val="center"/>
        </w:trPr>
        <w:tc>
          <w:tcPr>
            <w:tcW w:w="334" w:type="dxa"/>
            <w:vMerge/>
            <w:tcBorders>
              <w:top w:val="nil"/>
            </w:tcBorders>
            <w:vAlign w:val="center"/>
          </w:tcPr>
          <w:p w:rsidR="007C4BF5" w:rsidRPr="00D83CF2" w:rsidRDefault="007C4BF5" w:rsidP="008B5F50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827" w:type="dxa"/>
            <w:gridSpan w:val="2"/>
            <w:tcBorders>
              <w:bottom w:val="single" w:sz="4" w:space="0" w:color="auto"/>
            </w:tcBorders>
          </w:tcPr>
          <w:p w:rsidR="007C4BF5" w:rsidRPr="00D83CF2" w:rsidRDefault="007C4BF5" w:rsidP="008B5F50">
            <w:pPr>
              <w:spacing w:line="283" w:lineRule="exact"/>
              <w:rPr>
                <w:rFonts w:ascii="宋体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bottom w:val="single" w:sz="4" w:space="0" w:color="auto"/>
            </w:tcBorders>
          </w:tcPr>
          <w:p w:rsidR="007C4BF5" w:rsidRPr="00D83CF2" w:rsidRDefault="007C4BF5" w:rsidP="008B5F50">
            <w:pPr>
              <w:spacing w:line="283" w:lineRule="exact"/>
              <w:rPr>
                <w:rFonts w:ascii="宋体"/>
                <w:sz w:val="18"/>
                <w:szCs w:val="18"/>
              </w:rPr>
            </w:pPr>
          </w:p>
        </w:tc>
        <w:tc>
          <w:tcPr>
            <w:tcW w:w="86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C4BF5" w:rsidRPr="00D83CF2" w:rsidRDefault="007C4BF5" w:rsidP="008B5F50">
            <w:pPr>
              <w:spacing w:line="283" w:lineRule="exact"/>
              <w:rPr>
                <w:rFonts w:ascii="宋体"/>
                <w:sz w:val="18"/>
                <w:szCs w:val="18"/>
              </w:rPr>
            </w:pPr>
          </w:p>
        </w:tc>
        <w:tc>
          <w:tcPr>
            <w:tcW w:w="8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F5" w:rsidRPr="00D83CF2" w:rsidRDefault="007C4BF5" w:rsidP="008B5F50">
            <w:pPr>
              <w:spacing w:line="283" w:lineRule="exact"/>
              <w:rPr>
                <w:rFonts w:ascii="宋体"/>
                <w:sz w:val="18"/>
                <w:szCs w:val="18"/>
              </w:rPr>
            </w:pPr>
          </w:p>
        </w:tc>
        <w:tc>
          <w:tcPr>
            <w:tcW w:w="260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F5" w:rsidRPr="00D83CF2" w:rsidRDefault="007C4BF5" w:rsidP="008B5F50">
            <w:pPr>
              <w:spacing w:line="283" w:lineRule="exact"/>
              <w:rPr>
                <w:rFonts w:ascii="宋体"/>
                <w:sz w:val="18"/>
                <w:szCs w:val="18"/>
              </w:rPr>
            </w:pPr>
          </w:p>
        </w:tc>
        <w:tc>
          <w:tcPr>
            <w:tcW w:w="1760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7C4BF5" w:rsidRPr="00D83CF2" w:rsidRDefault="007C4BF5" w:rsidP="008B5F50">
            <w:pPr>
              <w:spacing w:line="283" w:lineRule="exact"/>
              <w:rPr>
                <w:rFonts w:ascii="宋体"/>
                <w:sz w:val="18"/>
                <w:szCs w:val="18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:rsidR="007C4BF5" w:rsidRPr="00D83CF2" w:rsidRDefault="007C4BF5" w:rsidP="008B5F50">
            <w:pPr>
              <w:spacing w:line="283" w:lineRule="exact"/>
              <w:rPr>
                <w:rFonts w:ascii="宋体"/>
                <w:sz w:val="18"/>
                <w:szCs w:val="18"/>
              </w:rPr>
            </w:pPr>
          </w:p>
        </w:tc>
      </w:tr>
      <w:tr w:rsidR="007C4BF5" w:rsidTr="008B5F50">
        <w:trPr>
          <w:cantSplit/>
          <w:trHeight w:val="425"/>
          <w:jc w:val="center"/>
        </w:trPr>
        <w:tc>
          <w:tcPr>
            <w:tcW w:w="334" w:type="dxa"/>
            <w:vMerge/>
            <w:tcBorders>
              <w:top w:val="nil"/>
            </w:tcBorders>
            <w:vAlign w:val="center"/>
          </w:tcPr>
          <w:p w:rsidR="007C4BF5" w:rsidRPr="00D83CF2" w:rsidRDefault="007C4BF5" w:rsidP="008B5F50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</w:tcBorders>
          </w:tcPr>
          <w:p w:rsidR="007C4BF5" w:rsidRPr="00D83CF2" w:rsidRDefault="007C4BF5" w:rsidP="008B5F50">
            <w:pPr>
              <w:spacing w:line="283" w:lineRule="exact"/>
              <w:rPr>
                <w:rFonts w:ascii="宋体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</w:tcBorders>
          </w:tcPr>
          <w:p w:rsidR="007C4BF5" w:rsidRPr="00D83CF2" w:rsidRDefault="007C4BF5" w:rsidP="008B5F50">
            <w:pPr>
              <w:spacing w:line="283" w:lineRule="exact"/>
              <w:rPr>
                <w:rFonts w:ascii="宋体"/>
                <w:sz w:val="18"/>
                <w:szCs w:val="18"/>
              </w:rPr>
            </w:pPr>
          </w:p>
        </w:tc>
        <w:tc>
          <w:tcPr>
            <w:tcW w:w="86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C4BF5" w:rsidRPr="00D83CF2" w:rsidRDefault="007C4BF5" w:rsidP="008B5F50">
            <w:pPr>
              <w:spacing w:line="283" w:lineRule="exact"/>
              <w:rPr>
                <w:rFonts w:ascii="宋体"/>
                <w:sz w:val="18"/>
                <w:szCs w:val="18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4BF5" w:rsidRPr="00D83CF2" w:rsidRDefault="007C4BF5" w:rsidP="008B5F50">
            <w:pPr>
              <w:spacing w:line="283" w:lineRule="exact"/>
              <w:rPr>
                <w:rFonts w:ascii="宋体"/>
                <w:sz w:val="18"/>
                <w:szCs w:val="18"/>
              </w:rPr>
            </w:pPr>
          </w:p>
        </w:tc>
        <w:tc>
          <w:tcPr>
            <w:tcW w:w="260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4BF5" w:rsidRPr="00D83CF2" w:rsidRDefault="007C4BF5" w:rsidP="008B5F50">
            <w:pPr>
              <w:spacing w:line="283" w:lineRule="exact"/>
              <w:rPr>
                <w:rFonts w:ascii="宋体"/>
                <w:sz w:val="18"/>
                <w:szCs w:val="18"/>
              </w:rPr>
            </w:pPr>
          </w:p>
        </w:tc>
        <w:tc>
          <w:tcPr>
            <w:tcW w:w="1760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7C4BF5" w:rsidRPr="00D83CF2" w:rsidRDefault="007C4BF5" w:rsidP="008B5F50">
            <w:pPr>
              <w:spacing w:line="283" w:lineRule="exact"/>
              <w:rPr>
                <w:rFonts w:ascii="宋体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</w:tcPr>
          <w:p w:rsidR="007C4BF5" w:rsidRPr="00D83CF2" w:rsidRDefault="007C4BF5" w:rsidP="008B5F50">
            <w:pPr>
              <w:spacing w:line="283" w:lineRule="exact"/>
              <w:rPr>
                <w:rFonts w:ascii="宋体"/>
                <w:sz w:val="18"/>
                <w:szCs w:val="18"/>
              </w:rPr>
            </w:pPr>
          </w:p>
        </w:tc>
      </w:tr>
      <w:tr w:rsidR="007C4BF5" w:rsidTr="008B5F50">
        <w:trPr>
          <w:cantSplit/>
          <w:trHeight w:val="425"/>
          <w:jc w:val="center"/>
        </w:trPr>
        <w:tc>
          <w:tcPr>
            <w:tcW w:w="334" w:type="dxa"/>
            <w:vMerge/>
            <w:tcBorders>
              <w:top w:val="nil"/>
            </w:tcBorders>
            <w:vAlign w:val="center"/>
          </w:tcPr>
          <w:p w:rsidR="007C4BF5" w:rsidRPr="00D83CF2" w:rsidRDefault="007C4BF5" w:rsidP="008B5F50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827" w:type="dxa"/>
            <w:gridSpan w:val="2"/>
          </w:tcPr>
          <w:p w:rsidR="007C4BF5" w:rsidRPr="00D83CF2" w:rsidRDefault="007C4BF5" w:rsidP="008B5F50">
            <w:pPr>
              <w:spacing w:line="283" w:lineRule="exact"/>
              <w:rPr>
                <w:rFonts w:ascii="宋体"/>
                <w:sz w:val="18"/>
                <w:szCs w:val="18"/>
              </w:rPr>
            </w:pPr>
          </w:p>
        </w:tc>
        <w:tc>
          <w:tcPr>
            <w:tcW w:w="905" w:type="dxa"/>
            <w:gridSpan w:val="2"/>
          </w:tcPr>
          <w:p w:rsidR="007C4BF5" w:rsidRPr="00D83CF2" w:rsidRDefault="007C4BF5" w:rsidP="008B5F50">
            <w:pPr>
              <w:spacing w:line="283" w:lineRule="exact"/>
              <w:rPr>
                <w:rFonts w:ascii="宋体"/>
                <w:sz w:val="18"/>
                <w:szCs w:val="18"/>
              </w:rPr>
            </w:pPr>
          </w:p>
        </w:tc>
        <w:tc>
          <w:tcPr>
            <w:tcW w:w="868" w:type="dxa"/>
            <w:gridSpan w:val="2"/>
            <w:tcBorders>
              <w:right w:val="single" w:sz="4" w:space="0" w:color="auto"/>
            </w:tcBorders>
          </w:tcPr>
          <w:p w:rsidR="007C4BF5" w:rsidRPr="00D83CF2" w:rsidRDefault="007C4BF5" w:rsidP="008B5F50">
            <w:pPr>
              <w:spacing w:line="283" w:lineRule="exact"/>
              <w:rPr>
                <w:rFonts w:ascii="宋体"/>
                <w:sz w:val="18"/>
                <w:szCs w:val="18"/>
              </w:rPr>
            </w:pPr>
          </w:p>
        </w:tc>
        <w:tc>
          <w:tcPr>
            <w:tcW w:w="84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C4BF5" w:rsidRPr="00D83CF2" w:rsidRDefault="007C4BF5" w:rsidP="008B5F50">
            <w:pPr>
              <w:spacing w:line="283" w:lineRule="exact"/>
              <w:rPr>
                <w:rFonts w:ascii="宋体"/>
                <w:sz w:val="18"/>
                <w:szCs w:val="18"/>
              </w:rPr>
            </w:pPr>
          </w:p>
        </w:tc>
        <w:tc>
          <w:tcPr>
            <w:tcW w:w="260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C4BF5" w:rsidRPr="00D83CF2" w:rsidRDefault="007C4BF5" w:rsidP="008B5F50">
            <w:pPr>
              <w:spacing w:line="283" w:lineRule="exact"/>
              <w:rPr>
                <w:rFonts w:ascii="宋体"/>
                <w:sz w:val="18"/>
                <w:szCs w:val="18"/>
              </w:rPr>
            </w:pPr>
          </w:p>
        </w:tc>
        <w:tc>
          <w:tcPr>
            <w:tcW w:w="1760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7C4BF5" w:rsidRPr="00D83CF2" w:rsidRDefault="007C4BF5" w:rsidP="008B5F50">
            <w:pPr>
              <w:spacing w:line="283" w:lineRule="exact"/>
              <w:rPr>
                <w:rFonts w:ascii="宋体"/>
                <w:sz w:val="18"/>
                <w:szCs w:val="18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:rsidR="007C4BF5" w:rsidRPr="00D83CF2" w:rsidRDefault="007C4BF5" w:rsidP="008B5F50">
            <w:pPr>
              <w:spacing w:line="283" w:lineRule="exact"/>
              <w:rPr>
                <w:rFonts w:ascii="宋体"/>
                <w:sz w:val="18"/>
                <w:szCs w:val="18"/>
              </w:rPr>
            </w:pPr>
          </w:p>
        </w:tc>
      </w:tr>
      <w:tr w:rsidR="007C4BF5" w:rsidTr="008B5F50">
        <w:trPr>
          <w:cantSplit/>
          <w:trHeight w:val="425"/>
          <w:jc w:val="center"/>
        </w:trPr>
        <w:tc>
          <w:tcPr>
            <w:tcW w:w="334" w:type="dxa"/>
            <w:vMerge/>
            <w:tcBorders>
              <w:top w:val="nil"/>
            </w:tcBorders>
            <w:vAlign w:val="center"/>
          </w:tcPr>
          <w:p w:rsidR="007C4BF5" w:rsidRPr="00D83CF2" w:rsidRDefault="007C4BF5" w:rsidP="008B5F50">
            <w:pPr>
              <w:rPr>
                <w:rFonts w:ascii="宋体"/>
              </w:rPr>
            </w:pPr>
          </w:p>
        </w:tc>
        <w:tc>
          <w:tcPr>
            <w:tcW w:w="827" w:type="dxa"/>
            <w:gridSpan w:val="2"/>
          </w:tcPr>
          <w:p w:rsidR="007C4BF5" w:rsidRPr="00D83CF2" w:rsidRDefault="007C4BF5" w:rsidP="008B5F50">
            <w:pPr>
              <w:spacing w:line="283" w:lineRule="exact"/>
              <w:rPr>
                <w:rFonts w:ascii="宋体"/>
              </w:rPr>
            </w:pPr>
          </w:p>
        </w:tc>
        <w:tc>
          <w:tcPr>
            <w:tcW w:w="905" w:type="dxa"/>
            <w:gridSpan w:val="2"/>
          </w:tcPr>
          <w:p w:rsidR="007C4BF5" w:rsidRPr="00D83CF2" w:rsidRDefault="007C4BF5" w:rsidP="008B5F50">
            <w:pPr>
              <w:spacing w:line="283" w:lineRule="exact"/>
              <w:rPr>
                <w:rFonts w:ascii="宋体"/>
              </w:rPr>
            </w:pPr>
          </w:p>
        </w:tc>
        <w:tc>
          <w:tcPr>
            <w:tcW w:w="868" w:type="dxa"/>
            <w:gridSpan w:val="2"/>
            <w:tcBorders>
              <w:right w:val="single" w:sz="4" w:space="0" w:color="auto"/>
            </w:tcBorders>
          </w:tcPr>
          <w:p w:rsidR="007C4BF5" w:rsidRPr="00D83CF2" w:rsidRDefault="007C4BF5" w:rsidP="008B5F50">
            <w:pPr>
              <w:spacing w:line="283" w:lineRule="exact"/>
              <w:rPr>
                <w:rFonts w:ascii="宋体"/>
              </w:rPr>
            </w:pPr>
          </w:p>
        </w:tc>
        <w:tc>
          <w:tcPr>
            <w:tcW w:w="844" w:type="dxa"/>
            <w:gridSpan w:val="2"/>
            <w:tcBorders>
              <w:right w:val="single" w:sz="4" w:space="0" w:color="auto"/>
            </w:tcBorders>
          </w:tcPr>
          <w:p w:rsidR="007C4BF5" w:rsidRPr="00D83CF2" w:rsidRDefault="007C4BF5" w:rsidP="008B5F50">
            <w:pPr>
              <w:spacing w:line="283" w:lineRule="exact"/>
              <w:rPr>
                <w:rFonts w:ascii="宋体"/>
              </w:rPr>
            </w:pPr>
          </w:p>
        </w:tc>
        <w:tc>
          <w:tcPr>
            <w:tcW w:w="2607" w:type="dxa"/>
            <w:gridSpan w:val="5"/>
            <w:tcBorders>
              <w:right w:val="single" w:sz="4" w:space="0" w:color="auto"/>
            </w:tcBorders>
          </w:tcPr>
          <w:p w:rsidR="007C4BF5" w:rsidRPr="00D83CF2" w:rsidRDefault="007C4BF5" w:rsidP="008B5F50">
            <w:pPr>
              <w:spacing w:line="283" w:lineRule="exact"/>
              <w:rPr>
                <w:rFonts w:ascii="宋体"/>
              </w:rPr>
            </w:pPr>
          </w:p>
        </w:tc>
        <w:tc>
          <w:tcPr>
            <w:tcW w:w="1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F5" w:rsidRPr="00D83CF2" w:rsidRDefault="007C4BF5" w:rsidP="008B5F50">
            <w:pPr>
              <w:spacing w:line="283" w:lineRule="exact"/>
              <w:rPr>
                <w:rFonts w:ascii="宋体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F5" w:rsidRPr="00D83CF2" w:rsidRDefault="007C4BF5" w:rsidP="008B5F50">
            <w:pPr>
              <w:spacing w:line="283" w:lineRule="exact"/>
              <w:rPr>
                <w:rFonts w:ascii="宋体"/>
              </w:rPr>
            </w:pPr>
          </w:p>
        </w:tc>
      </w:tr>
    </w:tbl>
    <w:p w:rsidR="007C4BF5" w:rsidRPr="008D0C69" w:rsidRDefault="007C4BF5" w:rsidP="007C4BF5">
      <w:pPr>
        <w:rPr>
          <w:rFonts w:ascii="宋体"/>
          <w:b/>
          <w:sz w:val="28"/>
        </w:rPr>
      </w:pPr>
      <w:r>
        <w:rPr>
          <w:rFonts w:ascii="仿宋_GB2312" w:eastAsia="仿宋_GB2312"/>
          <w:b/>
          <w:sz w:val="28"/>
        </w:rPr>
        <w:br w:type="page"/>
      </w:r>
      <w:r w:rsidRPr="008D0C69">
        <w:rPr>
          <w:rFonts w:ascii="宋体" w:hAnsi="宋体" w:hint="eastAsia"/>
          <w:b/>
          <w:sz w:val="28"/>
        </w:rPr>
        <w:lastRenderedPageBreak/>
        <w:t>二、立项背景与意义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7C4BF5" w:rsidTr="008B5F50">
        <w:trPr>
          <w:trHeight w:val="5460"/>
          <w:jc w:val="center"/>
        </w:trPr>
        <w:tc>
          <w:tcPr>
            <w:tcW w:w="9017" w:type="dxa"/>
          </w:tcPr>
          <w:p w:rsidR="007C4BF5" w:rsidRPr="008D0C69" w:rsidRDefault="007C4BF5" w:rsidP="00313AD9">
            <w:pPr>
              <w:spacing w:beforeLines="50" w:before="156"/>
              <w:rPr>
                <w:rFonts w:ascii="宋体"/>
                <w:szCs w:val="21"/>
              </w:rPr>
            </w:pPr>
            <w:r w:rsidRPr="008D0C69"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.国</w:t>
            </w:r>
            <w:r w:rsidRPr="008D0C69">
              <w:rPr>
                <w:rFonts w:ascii="宋体" w:hAnsi="宋体" w:hint="eastAsia"/>
                <w:szCs w:val="21"/>
              </w:rPr>
              <w:t>内外相关研究现状分析（概述国内外对此问题的研究进展情况，</w:t>
            </w:r>
            <w:r w:rsidRPr="008D0C69">
              <w:rPr>
                <w:rFonts w:ascii="宋体" w:hAnsi="宋体"/>
                <w:szCs w:val="21"/>
              </w:rPr>
              <w:t>500</w:t>
            </w:r>
            <w:r w:rsidRPr="008D0C69">
              <w:rPr>
                <w:rFonts w:ascii="宋体" w:hAnsi="宋体" w:hint="eastAsia"/>
                <w:szCs w:val="21"/>
              </w:rPr>
              <w:t>字以内）</w:t>
            </w:r>
          </w:p>
          <w:p w:rsidR="007C4BF5" w:rsidRPr="008D0C69" w:rsidRDefault="007C4BF5" w:rsidP="00313AD9">
            <w:pPr>
              <w:spacing w:beforeLines="50" w:before="156"/>
              <w:rPr>
                <w:rFonts w:ascii="宋体"/>
                <w:szCs w:val="21"/>
              </w:rPr>
            </w:pPr>
          </w:p>
          <w:p w:rsidR="007C4BF5" w:rsidRPr="008D0C69" w:rsidRDefault="007C4BF5" w:rsidP="00313AD9">
            <w:pPr>
              <w:spacing w:beforeLines="50" w:before="156"/>
              <w:rPr>
                <w:rFonts w:ascii="宋体"/>
                <w:szCs w:val="21"/>
              </w:rPr>
            </w:pPr>
          </w:p>
          <w:p w:rsidR="007C4BF5" w:rsidRPr="008D0C69" w:rsidRDefault="007C4BF5" w:rsidP="00313AD9">
            <w:pPr>
              <w:spacing w:beforeLines="50" w:before="156"/>
              <w:rPr>
                <w:rFonts w:ascii="宋体"/>
                <w:szCs w:val="21"/>
              </w:rPr>
            </w:pPr>
          </w:p>
          <w:p w:rsidR="007C4BF5" w:rsidRPr="008D0C69" w:rsidRDefault="007C4BF5" w:rsidP="00313AD9">
            <w:pPr>
              <w:spacing w:beforeLines="50" w:before="156"/>
              <w:rPr>
                <w:rFonts w:ascii="宋体"/>
                <w:szCs w:val="21"/>
              </w:rPr>
            </w:pPr>
          </w:p>
          <w:p w:rsidR="007C4BF5" w:rsidRPr="008D0C69" w:rsidRDefault="007C4BF5" w:rsidP="00313AD9">
            <w:pPr>
              <w:spacing w:beforeLines="50" w:before="156"/>
              <w:rPr>
                <w:rFonts w:ascii="宋体"/>
                <w:szCs w:val="21"/>
              </w:rPr>
            </w:pPr>
          </w:p>
        </w:tc>
      </w:tr>
      <w:tr w:rsidR="007C4BF5" w:rsidTr="008B5F50">
        <w:trPr>
          <w:trHeight w:val="5566"/>
          <w:jc w:val="center"/>
        </w:trPr>
        <w:tc>
          <w:tcPr>
            <w:tcW w:w="9017" w:type="dxa"/>
          </w:tcPr>
          <w:p w:rsidR="007C4BF5" w:rsidRDefault="007C4BF5" w:rsidP="00313AD9">
            <w:pPr>
              <w:spacing w:beforeLines="50" w:before="156"/>
              <w:rPr>
                <w:rFonts w:ascii="宋体"/>
                <w:szCs w:val="21"/>
              </w:rPr>
            </w:pPr>
            <w:r w:rsidRPr="008D0C69"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.</w:t>
            </w:r>
            <w:r w:rsidRPr="008D0C69">
              <w:rPr>
                <w:rFonts w:ascii="宋体" w:hAnsi="宋体" w:hint="eastAsia"/>
                <w:szCs w:val="21"/>
              </w:rPr>
              <w:t>本研究项目对促进教学工作、提高教学质量的作用和意义（</w:t>
            </w:r>
            <w:proofErr w:type="gramStart"/>
            <w:r w:rsidRPr="008D0C69">
              <w:rPr>
                <w:rFonts w:ascii="宋体" w:hAnsi="宋体" w:hint="eastAsia"/>
                <w:szCs w:val="21"/>
              </w:rPr>
              <w:t>限列</w:t>
            </w:r>
            <w:r w:rsidRPr="008D0C69">
              <w:rPr>
                <w:rFonts w:ascii="宋体" w:hAnsi="宋体"/>
                <w:szCs w:val="21"/>
              </w:rPr>
              <w:t>5</w:t>
            </w:r>
            <w:r w:rsidRPr="008D0C69">
              <w:rPr>
                <w:rFonts w:ascii="宋体" w:hAnsi="宋体" w:hint="eastAsia"/>
                <w:szCs w:val="21"/>
              </w:rPr>
              <w:t>条</w:t>
            </w:r>
            <w:proofErr w:type="gramEnd"/>
            <w:r w:rsidRPr="008D0C69">
              <w:rPr>
                <w:rFonts w:ascii="宋体" w:hAnsi="宋体" w:hint="eastAsia"/>
                <w:szCs w:val="21"/>
              </w:rPr>
              <w:t>，</w:t>
            </w:r>
            <w:r w:rsidRPr="008D0C69">
              <w:rPr>
                <w:rFonts w:ascii="宋体" w:hAnsi="宋体"/>
                <w:szCs w:val="21"/>
              </w:rPr>
              <w:t>300</w:t>
            </w:r>
            <w:r w:rsidRPr="008D0C69">
              <w:rPr>
                <w:rFonts w:ascii="宋体" w:hAnsi="宋体" w:hint="eastAsia"/>
                <w:szCs w:val="21"/>
              </w:rPr>
              <w:t>字内）</w:t>
            </w:r>
          </w:p>
          <w:p w:rsidR="007C4BF5" w:rsidRPr="00381AD9" w:rsidRDefault="007C4BF5" w:rsidP="008B5F50">
            <w:pPr>
              <w:rPr>
                <w:rFonts w:ascii="宋体"/>
                <w:szCs w:val="21"/>
              </w:rPr>
            </w:pPr>
          </w:p>
          <w:p w:rsidR="007C4BF5" w:rsidRPr="00381AD9" w:rsidRDefault="007C4BF5" w:rsidP="008B5F50">
            <w:pPr>
              <w:rPr>
                <w:rFonts w:ascii="宋体"/>
                <w:szCs w:val="21"/>
              </w:rPr>
            </w:pPr>
          </w:p>
          <w:p w:rsidR="007C4BF5" w:rsidRPr="00381AD9" w:rsidRDefault="007C4BF5" w:rsidP="008B5F50">
            <w:pPr>
              <w:rPr>
                <w:rFonts w:ascii="宋体"/>
                <w:szCs w:val="21"/>
              </w:rPr>
            </w:pPr>
          </w:p>
          <w:p w:rsidR="007C4BF5" w:rsidRPr="00381AD9" w:rsidRDefault="007C4BF5" w:rsidP="008B5F50">
            <w:pPr>
              <w:rPr>
                <w:rFonts w:ascii="宋体"/>
                <w:szCs w:val="21"/>
              </w:rPr>
            </w:pPr>
          </w:p>
          <w:p w:rsidR="007C4BF5" w:rsidRPr="00381AD9" w:rsidRDefault="007C4BF5" w:rsidP="008B5F50">
            <w:pPr>
              <w:rPr>
                <w:rFonts w:ascii="宋体"/>
                <w:szCs w:val="21"/>
              </w:rPr>
            </w:pPr>
          </w:p>
          <w:p w:rsidR="007C4BF5" w:rsidRPr="00381AD9" w:rsidRDefault="007C4BF5" w:rsidP="008B5F50">
            <w:pPr>
              <w:rPr>
                <w:rFonts w:ascii="宋体"/>
                <w:szCs w:val="21"/>
              </w:rPr>
            </w:pPr>
          </w:p>
          <w:p w:rsidR="007C4BF5" w:rsidRPr="00381AD9" w:rsidRDefault="007C4BF5" w:rsidP="008B5F50">
            <w:pPr>
              <w:rPr>
                <w:rFonts w:ascii="宋体"/>
                <w:szCs w:val="21"/>
              </w:rPr>
            </w:pPr>
          </w:p>
        </w:tc>
      </w:tr>
    </w:tbl>
    <w:p w:rsidR="007C4BF5" w:rsidRDefault="007C4BF5" w:rsidP="007C4BF5">
      <w:pPr>
        <w:rPr>
          <w:rFonts w:ascii="宋体"/>
          <w:b/>
          <w:sz w:val="28"/>
        </w:rPr>
      </w:pPr>
    </w:p>
    <w:p w:rsidR="007C4BF5" w:rsidRPr="008D0C69" w:rsidRDefault="007C4BF5" w:rsidP="007C4BF5">
      <w:pPr>
        <w:rPr>
          <w:rFonts w:ascii="宋体"/>
          <w:b/>
          <w:sz w:val="28"/>
        </w:rPr>
      </w:pPr>
      <w:r>
        <w:rPr>
          <w:rFonts w:ascii="宋体"/>
          <w:b/>
          <w:sz w:val="28"/>
        </w:rPr>
        <w:br w:type="page"/>
      </w:r>
      <w:r w:rsidRPr="008D0C69">
        <w:rPr>
          <w:rFonts w:ascii="宋体" w:hAnsi="宋体" w:hint="eastAsia"/>
          <w:b/>
          <w:sz w:val="28"/>
        </w:rPr>
        <w:lastRenderedPageBreak/>
        <w:t>三、项目实施方案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17"/>
      </w:tblGrid>
      <w:tr w:rsidR="007C4BF5" w:rsidTr="008B5F50">
        <w:trPr>
          <w:trHeight w:val="12723"/>
          <w:jc w:val="center"/>
        </w:trPr>
        <w:tc>
          <w:tcPr>
            <w:tcW w:w="9017" w:type="dxa"/>
          </w:tcPr>
          <w:p w:rsidR="007C4BF5" w:rsidRPr="008D0C69" w:rsidRDefault="007C4BF5" w:rsidP="00313AD9">
            <w:pPr>
              <w:spacing w:beforeLines="50" w:before="156"/>
              <w:rPr>
                <w:rFonts w:ascii="宋体"/>
                <w:szCs w:val="21"/>
              </w:rPr>
            </w:pPr>
            <w:r w:rsidRPr="008D0C69"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.</w:t>
            </w:r>
            <w:r w:rsidRPr="008D0C69">
              <w:rPr>
                <w:rFonts w:ascii="宋体" w:hAnsi="宋体" w:hint="eastAsia"/>
                <w:szCs w:val="21"/>
              </w:rPr>
              <w:t>具体研究对象和内容：</w:t>
            </w:r>
          </w:p>
          <w:p w:rsidR="007C4BF5" w:rsidRDefault="007C4BF5" w:rsidP="008B5F50">
            <w:pPr>
              <w:rPr>
                <w:rFonts w:ascii="宋体"/>
                <w:szCs w:val="21"/>
              </w:rPr>
            </w:pPr>
          </w:p>
          <w:p w:rsidR="007C4BF5" w:rsidRDefault="007C4BF5" w:rsidP="008B5F50">
            <w:pPr>
              <w:rPr>
                <w:rFonts w:ascii="宋体"/>
                <w:szCs w:val="21"/>
              </w:rPr>
            </w:pPr>
          </w:p>
          <w:p w:rsidR="007C4BF5" w:rsidRDefault="007C4BF5" w:rsidP="008B5F50">
            <w:pPr>
              <w:rPr>
                <w:rFonts w:ascii="宋体"/>
                <w:szCs w:val="21"/>
              </w:rPr>
            </w:pPr>
          </w:p>
          <w:p w:rsidR="007C4BF5" w:rsidRDefault="007C4BF5" w:rsidP="008B5F50">
            <w:pPr>
              <w:rPr>
                <w:rFonts w:ascii="宋体"/>
                <w:szCs w:val="21"/>
              </w:rPr>
            </w:pPr>
          </w:p>
          <w:p w:rsidR="007C4BF5" w:rsidRDefault="007C4BF5" w:rsidP="008B5F50">
            <w:pPr>
              <w:rPr>
                <w:rFonts w:ascii="宋体"/>
                <w:szCs w:val="21"/>
              </w:rPr>
            </w:pPr>
          </w:p>
          <w:p w:rsidR="007C4BF5" w:rsidRDefault="007C4BF5" w:rsidP="008B5F50">
            <w:pPr>
              <w:rPr>
                <w:rFonts w:ascii="宋体"/>
                <w:szCs w:val="21"/>
              </w:rPr>
            </w:pPr>
          </w:p>
          <w:p w:rsidR="007C4BF5" w:rsidRDefault="007C4BF5" w:rsidP="008B5F50">
            <w:pPr>
              <w:rPr>
                <w:rFonts w:ascii="宋体"/>
                <w:szCs w:val="21"/>
              </w:rPr>
            </w:pPr>
          </w:p>
          <w:p w:rsidR="007C4BF5" w:rsidRDefault="007C4BF5" w:rsidP="008B5F50">
            <w:pPr>
              <w:rPr>
                <w:rFonts w:ascii="宋体"/>
                <w:szCs w:val="21"/>
              </w:rPr>
            </w:pPr>
          </w:p>
          <w:p w:rsidR="007C4BF5" w:rsidRDefault="007C4BF5" w:rsidP="008B5F50">
            <w:pPr>
              <w:rPr>
                <w:rFonts w:ascii="宋体"/>
                <w:szCs w:val="21"/>
              </w:rPr>
            </w:pPr>
          </w:p>
          <w:p w:rsidR="007C4BF5" w:rsidRDefault="007C4BF5" w:rsidP="008B5F50">
            <w:pPr>
              <w:rPr>
                <w:rFonts w:ascii="宋体"/>
                <w:szCs w:val="21"/>
              </w:rPr>
            </w:pPr>
          </w:p>
          <w:p w:rsidR="007C4BF5" w:rsidRDefault="007C4BF5" w:rsidP="008B5F50">
            <w:pPr>
              <w:rPr>
                <w:rFonts w:ascii="宋体"/>
                <w:szCs w:val="21"/>
              </w:rPr>
            </w:pPr>
          </w:p>
          <w:p w:rsidR="007C4BF5" w:rsidRPr="008D0C69" w:rsidRDefault="007C4BF5" w:rsidP="008B5F50">
            <w:pPr>
              <w:rPr>
                <w:rFonts w:ascii="宋体"/>
                <w:szCs w:val="21"/>
              </w:rPr>
            </w:pPr>
          </w:p>
          <w:p w:rsidR="007C4BF5" w:rsidRPr="008D0C69" w:rsidRDefault="007C4BF5" w:rsidP="008B5F50">
            <w:pPr>
              <w:rPr>
                <w:rFonts w:ascii="宋体"/>
                <w:szCs w:val="21"/>
              </w:rPr>
            </w:pPr>
          </w:p>
          <w:p w:rsidR="007C4BF5" w:rsidRPr="008D0C69" w:rsidRDefault="007C4BF5" w:rsidP="008B5F50">
            <w:pPr>
              <w:rPr>
                <w:rFonts w:ascii="宋体"/>
                <w:szCs w:val="21"/>
              </w:rPr>
            </w:pPr>
          </w:p>
          <w:p w:rsidR="007C4BF5" w:rsidRPr="008D0C69" w:rsidRDefault="007C4BF5" w:rsidP="00313AD9">
            <w:pPr>
              <w:spacing w:beforeLines="50" w:before="156"/>
              <w:rPr>
                <w:rFonts w:ascii="宋体"/>
                <w:szCs w:val="21"/>
              </w:rPr>
            </w:pPr>
            <w:r w:rsidRPr="008D0C69"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.</w:t>
            </w:r>
            <w:r w:rsidRPr="008D0C69">
              <w:rPr>
                <w:rFonts w:ascii="宋体" w:hAnsi="宋体" w:hint="eastAsia"/>
                <w:szCs w:val="21"/>
              </w:rPr>
              <w:t>研究拟达到的目标：</w:t>
            </w:r>
          </w:p>
          <w:p w:rsidR="007C4BF5" w:rsidRPr="008D0C69" w:rsidRDefault="007C4BF5" w:rsidP="008B5F50">
            <w:pPr>
              <w:rPr>
                <w:rFonts w:ascii="宋体"/>
                <w:szCs w:val="21"/>
              </w:rPr>
            </w:pPr>
          </w:p>
          <w:p w:rsidR="007C4BF5" w:rsidRDefault="007C4BF5" w:rsidP="008B5F50">
            <w:pPr>
              <w:rPr>
                <w:rFonts w:ascii="宋体"/>
                <w:szCs w:val="21"/>
              </w:rPr>
            </w:pPr>
          </w:p>
          <w:p w:rsidR="007C4BF5" w:rsidRDefault="007C4BF5" w:rsidP="008B5F50">
            <w:pPr>
              <w:rPr>
                <w:rFonts w:ascii="宋体"/>
                <w:szCs w:val="21"/>
              </w:rPr>
            </w:pPr>
          </w:p>
          <w:p w:rsidR="007C4BF5" w:rsidRDefault="007C4BF5" w:rsidP="008B5F50">
            <w:pPr>
              <w:rPr>
                <w:rFonts w:ascii="宋体"/>
                <w:szCs w:val="21"/>
              </w:rPr>
            </w:pPr>
          </w:p>
          <w:p w:rsidR="007C4BF5" w:rsidRDefault="007C4BF5" w:rsidP="008B5F50">
            <w:pPr>
              <w:rPr>
                <w:rFonts w:ascii="宋体"/>
                <w:szCs w:val="21"/>
              </w:rPr>
            </w:pPr>
          </w:p>
          <w:p w:rsidR="007C4BF5" w:rsidRDefault="007C4BF5" w:rsidP="008B5F50">
            <w:pPr>
              <w:rPr>
                <w:rFonts w:ascii="宋体"/>
                <w:szCs w:val="21"/>
              </w:rPr>
            </w:pPr>
          </w:p>
          <w:p w:rsidR="007C4BF5" w:rsidRDefault="007C4BF5" w:rsidP="008B5F50">
            <w:pPr>
              <w:rPr>
                <w:rFonts w:ascii="宋体"/>
                <w:szCs w:val="21"/>
              </w:rPr>
            </w:pPr>
          </w:p>
          <w:p w:rsidR="007C4BF5" w:rsidRDefault="007C4BF5" w:rsidP="008B5F50">
            <w:pPr>
              <w:rPr>
                <w:rFonts w:ascii="宋体"/>
                <w:szCs w:val="21"/>
              </w:rPr>
            </w:pPr>
          </w:p>
          <w:p w:rsidR="007C4BF5" w:rsidRDefault="007C4BF5" w:rsidP="008B5F50">
            <w:pPr>
              <w:rPr>
                <w:rFonts w:ascii="宋体"/>
                <w:szCs w:val="21"/>
              </w:rPr>
            </w:pPr>
          </w:p>
          <w:p w:rsidR="007C4BF5" w:rsidRDefault="007C4BF5" w:rsidP="008B5F50">
            <w:pPr>
              <w:rPr>
                <w:rFonts w:ascii="宋体"/>
                <w:szCs w:val="21"/>
              </w:rPr>
            </w:pPr>
          </w:p>
          <w:p w:rsidR="007C4BF5" w:rsidRDefault="007C4BF5" w:rsidP="008B5F50">
            <w:pPr>
              <w:rPr>
                <w:rFonts w:ascii="宋体"/>
                <w:szCs w:val="21"/>
              </w:rPr>
            </w:pPr>
          </w:p>
          <w:p w:rsidR="007C4BF5" w:rsidRDefault="007C4BF5" w:rsidP="008B5F50">
            <w:pPr>
              <w:rPr>
                <w:rFonts w:ascii="宋体"/>
                <w:szCs w:val="21"/>
              </w:rPr>
            </w:pPr>
          </w:p>
          <w:p w:rsidR="007C4BF5" w:rsidRPr="008D0C69" w:rsidRDefault="007C4BF5" w:rsidP="008B5F50">
            <w:pPr>
              <w:rPr>
                <w:rFonts w:ascii="宋体"/>
                <w:szCs w:val="21"/>
              </w:rPr>
            </w:pPr>
          </w:p>
          <w:p w:rsidR="007C4BF5" w:rsidRPr="008D0C69" w:rsidRDefault="007C4BF5" w:rsidP="008B5F50">
            <w:pPr>
              <w:rPr>
                <w:rFonts w:ascii="宋体"/>
                <w:szCs w:val="21"/>
              </w:rPr>
            </w:pPr>
            <w:r w:rsidRPr="008D0C69"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.</w:t>
            </w:r>
            <w:r w:rsidRPr="008D0C69">
              <w:rPr>
                <w:rFonts w:ascii="宋体" w:hAnsi="宋体" w:hint="eastAsia"/>
                <w:szCs w:val="21"/>
              </w:rPr>
              <w:t>拟解决的主要问题：</w:t>
            </w:r>
          </w:p>
          <w:p w:rsidR="007C4BF5" w:rsidRPr="008D0C69" w:rsidRDefault="007C4BF5" w:rsidP="008B5F50">
            <w:pPr>
              <w:rPr>
                <w:rFonts w:ascii="宋体"/>
                <w:szCs w:val="21"/>
              </w:rPr>
            </w:pPr>
          </w:p>
          <w:p w:rsidR="007C4BF5" w:rsidRPr="008D0C69" w:rsidRDefault="007C4BF5" w:rsidP="008B5F50">
            <w:pPr>
              <w:rPr>
                <w:rFonts w:ascii="宋体"/>
              </w:rPr>
            </w:pPr>
          </w:p>
        </w:tc>
      </w:tr>
      <w:tr w:rsidR="007C4BF5" w:rsidTr="008B5F50">
        <w:trPr>
          <w:trHeight w:val="12920"/>
          <w:jc w:val="center"/>
        </w:trPr>
        <w:tc>
          <w:tcPr>
            <w:tcW w:w="9017" w:type="dxa"/>
          </w:tcPr>
          <w:p w:rsidR="007C4BF5" w:rsidRDefault="007C4BF5" w:rsidP="008B5F50">
            <w:pPr>
              <w:rPr>
                <w:rFonts w:ascii="宋体" w:hAnsi="宋体"/>
                <w:szCs w:val="21"/>
              </w:rPr>
            </w:pPr>
          </w:p>
          <w:p w:rsidR="007C4BF5" w:rsidRDefault="007C4BF5" w:rsidP="008B5F50">
            <w:pPr>
              <w:rPr>
                <w:rFonts w:ascii="宋体" w:hAnsi="宋体"/>
                <w:szCs w:val="21"/>
              </w:rPr>
            </w:pPr>
          </w:p>
          <w:p w:rsidR="007C4BF5" w:rsidRDefault="007C4BF5" w:rsidP="008B5F50">
            <w:pPr>
              <w:rPr>
                <w:rFonts w:ascii="宋体" w:hAnsi="宋体"/>
                <w:szCs w:val="21"/>
              </w:rPr>
            </w:pPr>
          </w:p>
          <w:p w:rsidR="007C4BF5" w:rsidRDefault="007C4BF5" w:rsidP="008B5F50">
            <w:pPr>
              <w:rPr>
                <w:rFonts w:ascii="宋体" w:hAnsi="宋体"/>
                <w:szCs w:val="21"/>
              </w:rPr>
            </w:pPr>
          </w:p>
          <w:p w:rsidR="007C4BF5" w:rsidRDefault="007C4BF5" w:rsidP="008B5F50">
            <w:pPr>
              <w:rPr>
                <w:rFonts w:ascii="宋体" w:hAnsi="宋体"/>
                <w:szCs w:val="21"/>
              </w:rPr>
            </w:pPr>
          </w:p>
          <w:p w:rsidR="007C4BF5" w:rsidRDefault="007C4BF5" w:rsidP="008B5F50">
            <w:pPr>
              <w:rPr>
                <w:rFonts w:ascii="宋体" w:hAnsi="宋体"/>
                <w:szCs w:val="21"/>
              </w:rPr>
            </w:pPr>
          </w:p>
          <w:p w:rsidR="007C4BF5" w:rsidRPr="008D0C69" w:rsidRDefault="007C4BF5" w:rsidP="008B5F50">
            <w:pPr>
              <w:rPr>
                <w:rFonts w:ascii="宋体"/>
                <w:szCs w:val="21"/>
              </w:rPr>
            </w:pPr>
            <w:r w:rsidRPr="008D0C69">
              <w:rPr>
                <w:rFonts w:ascii="宋体" w:hAnsi="宋体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.</w:t>
            </w:r>
            <w:r w:rsidRPr="008D0C69">
              <w:rPr>
                <w:rFonts w:ascii="宋体" w:hAnsi="宋体" w:hint="eastAsia"/>
                <w:szCs w:val="21"/>
              </w:rPr>
              <w:t>项目的预期成果形式（研究报告、实验报告、调研报告、教改方案、教学大纲、课程标准、讲义、教材、课件、教学软件、著作、论文等。研究报告为必备成果。）</w:t>
            </w:r>
          </w:p>
          <w:p w:rsidR="007C4BF5" w:rsidRPr="008D0C69" w:rsidRDefault="007C4BF5" w:rsidP="008B5F50">
            <w:pPr>
              <w:rPr>
                <w:rFonts w:ascii="宋体"/>
                <w:szCs w:val="21"/>
              </w:rPr>
            </w:pPr>
          </w:p>
          <w:p w:rsidR="007C4BF5" w:rsidRDefault="007C4BF5" w:rsidP="008B5F50">
            <w:pPr>
              <w:rPr>
                <w:rFonts w:ascii="宋体"/>
                <w:szCs w:val="21"/>
              </w:rPr>
            </w:pPr>
          </w:p>
          <w:p w:rsidR="007C4BF5" w:rsidRDefault="007C4BF5" w:rsidP="008B5F50">
            <w:pPr>
              <w:rPr>
                <w:rFonts w:ascii="宋体"/>
                <w:szCs w:val="21"/>
              </w:rPr>
            </w:pPr>
          </w:p>
          <w:p w:rsidR="007C4BF5" w:rsidRDefault="007C4BF5" w:rsidP="008B5F50">
            <w:pPr>
              <w:rPr>
                <w:rFonts w:ascii="宋体"/>
                <w:szCs w:val="21"/>
              </w:rPr>
            </w:pPr>
          </w:p>
          <w:p w:rsidR="007C4BF5" w:rsidRDefault="007C4BF5" w:rsidP="008B5F50">
            <w:pPr>
              <w:rPr>
                <w:rFonts w:ascii="宋体"/>
                <w:szCs w:val="21"/>
              </w:rPr>
            </w:pPr>
          </w:p>
          <w:p w:rsidR="007C4BF5" w:rsidRDefault="007C4BF5" w:rsidP="008B5F50">
            <w:pPr>
              <w:rPr>
                <w:rFonts w:ascii="宋体"/>
                <w:szCs w:val="21"/>
              </w:rPr>
            </w:pPr>
          </w:p>
          <w:p w:rsidR="007C4BF5" w:rsidRDefault="007C4BF5" w:rsidP="008B5F50">
            <w:pPr>
              <w:rPr>
                <w:rFonts w:ascii="宋体"/>
                <w:szCs w:val="21"/>
              </w:rPr>
            </w:pPr>
          </w:p>
          <w:p w:rsidR="007C4BF5" w:rsidRDefault="007C4BF5" w:rsidP="008B5F50">
            <w:pPr>
              <w:rPr>
                <w:rFonts w:ascii="宋体"/>
                <w:szCs w:val="21"/>
              </w:rPr>
            </w:pPr>
          </w:p>
          <w:p w:rsidR="007C4BF5" w:rsidRDefault="007C4BF5" w:rsidP="008B5F50">
            <w:pPr>
              <w:rPr>
                <w:rFonts w:ascii="宋体"/>
                <w:szCs w:val="21"/>
              </w:rPr>
            </w:pPr>
          </w:p>
          <w:p w:rsidR="007C4BF5" w:rsidRPr="008D0C69" w:rsidRDefault="007C4BF5" w:rsidP="008B5F50">
            <w:pPr>
              <w:rPr>
                <w:rFonts w:ascii="宋体"/>
                <w:szCs w:val="21"/>
              </w:rPr>
            </w:pPr>
          </w:p>
          <w:p w:rsidR="007C4BF5" w:rsidRPr="008D0C69" w:rsidRDefault="007C4BF5" w:rsidP="008B5F50">
            <w:pPr>
              <w:rPr>
                <w:rFonts w:ascii="宋体"/>
                <w:szCs w:val="21"/>
              </w:rPr>
            </w:pPr>
          </w:p>
          <w:p w:rsidR="007C4BF5" w:rsidRPr="008D0C69" w:rsidRDefault="007C4BF5" w:rsidP="008B5F50">
            <w:pPr>
              <w:rPr>
                <w:rFonts w:ascii="宋体"/>
                <w:szCs w:val="21"/>
              </w:rPr>
            </w:pPr>
            <w:r w:rsidRPr="008D0C69">
              <w:rPr>
                <w:rFonts w:ascii="宋体" w:hAnsi="宋体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.</w:t>
            </w:r>
            <w:r w:rsidRPr="008D0C69">
              <w:rPr>
                <w:rFonts w:ascii="宋体" w:hAnsi="宋体" w:hint="eastAsia"/>
                <w:szCs w:val="21"/>
              </w:rPr>
              <w:t>项目的预期效益（包括实施范围与受益范围等，</w:t>
            </w:r>
            <w:r w:rsidRPr="008D0C69">
              <w:rPr>
                <w:rFonts w:ascii="宋体" w:hAnsi="宋体"/>
                <w:szCs w:val="21"/>
              </w:rPr>
              <w:t>200</w:t>
            </w:r>
            <w:r w:rsidRPr="008D0C69">
              <w:rPr>
                <w:rFonts w:ascii="宋体" w:hAnsi="宋体" w:hint="eastAsia"/>
                <w:szCs w:val="21"/>
              </w:rPr>
              <w:t>字以内）</w:t>
            </w:r>
          </w:p>
          <w:p w:rsidR="007C4BF5" w:rsidRPr="008D0C69" w:rsidRDefault="007C4BF5" w:rsidP="008B5F50">
            <w:pPr>
              <w:rPr>
                <w:rFonts w:ascii="宋体"/>
                <w:szCs w:val="21"/>
              </w:rPr>
            </w:pPr>
          </w:p>
          <w:p w:rsidR="007C4BF5" w:rsidRPr="008D0C69" w:rsidRDefault="007C4BF5" w:rsidP="008B5F50">
            <w:pPr>
              <w:rPr>
                <w:rFonts w:ascii="宋体"/>
                <w:szCs w:val="21"/>
              </w:rPr>
            </w:pPr>
          </w:p>
          <w:p w:rsidR="007C4BF5" w:rsidRPr="008D0C69" w:rsidRDefault="007C4BF5" w:rsidP="008B5F50">
            <w:pPr>
              <w:rPr>
                <w:rFonts w:ascii="宋体"/>
                <w:szCs w:val="21"/>
              </w:rPr>
            </w:pPr>
          </w:p>
          <w:p w:rsidR="007C4BF5" w:rsidRPr="008D0C69" w:rsidRDefault="007C4BF5" w:rsidP="008B5F50">
            <w:pPr>
              <w:rPr>
                <w:rFonts w:ascii="宋体"/>
                <w:szCs w:val="21"/>
              </w:rPr>
            </w:pPr>
          </w:p>
          <w:p w:rsidR="007C4BF5" w:rsidRDefault="007C4BF5" w:rsidP="008B5F50">
            <w:pPr>
              <w:rPr>
                <w:rFonts w:ascii="宋体"/>
                <w:szCs w:val="21"/>
              </w:rPr>
            </w:pPr>
          </w:p>
          <w:p w:rsidR="007C4BF5" w:rsidRDefault="007C4BF5" w:rsidP="008B5F50">
            <w:pPr>
              <w:rPr>
                <w:rFonts w:ascii="宋体"/>
                <w:szCs w:val="21"/>
              </w:rPr>
            </w:pPr>
          </w:p>
          <w:p w:rsidR="007C4BF5" w:rsidRDefault="007C4BF5" w:rsidP="008B5F50">
            <w:pPr>
              <w:rPr>
                <w:rFonts w:ascii="宋体"/>
                <w:szCs w:val="21"/>
              </w:rPr>
            </w:pPr>
          </w:p>
          <w:p w:rsidR="007C4BF5" w:rsidRDefault="007C4BF5" w:rsidP="008B5F50">
            <w:pPr>
              <w:rPr>
                <w:rFonts w:ascii="宋体"/>
                <w:szCs w:val="21"/>
              </w:rPr>
            </w:pPr>
          </w:p>
          <w:p w:rsidR="007C4BF5" w:rsidRDefault="007C4BF5" w:rsidP="008B5F50">
            <w:pPr>
              <w:rPr>
                <w:rFonts w:ascii="宋体"/>
                <w:szCs w:val="21"/>
              </w:rPr>
            </w:pPr>
          </w:p>
          <w:p w:rsidR="007C4BF5" w:rsidRDefault="007C4BF5" w:rsidP="008B5F50">
            <w:pPr>
              <w:rPr>
                <w:rFonts w:ascii="宋体"/>
                <w:szCs w:val="21"/>
              </w:rPr>
            </w:pPr>
          </w:p>
          <w:p w:rsidR="007C4BF5" w:rsidRDefault="007C4BF5" w:rsidP="008B5F50">
            <w:pPr>
              <w:rPr>
                <w:rFonts w:ascii="宋体"/>
                <w:szCs w:val="21"/>
              </w:rPr>
            </w:pPr>
          </w:p>
          <w:p w:rsidR="007C4BF5" w:rsidRDefault="007C4BF5" w:rsidP="008B5F50">
            <w:pPr>
              <w:rPr>
                <w:rFonts w:ascii="宋体"/>
                <w:szCs w:val="21"/>
              </w:rPr>
            </w:pPr>
          </w:p>
          <w:p w:rsidR="007C4BF5" w:rsidRPr="008D0C69" w:rsidRDefault="007C4BF5" w:rsidP="008B5F50">
            <w:pPr>
              <w:rPr>
                <w:rFonts w:ascii="宋体"/>
                <w:szCs w:val="21"/>
              </w:rPr>
            </w:pPr>
          </w:p>
          <w:p w:rsidR="007C4BF5" w:rsidRPr="008D0C69" w:rsidRDefault="007C4BF5" w:rsidP="008B5F50">
            <w:pPr>
              <w:rPr>
                <w:rFonts w:ascii="宋体"/>
                <w:szCs w:val="21"/>
              </w:rPr>
            </w:pPr>
          </w:p>
          <w:p w:rsidR="007C4BF5" w:rsidRPr="008D0C69" w:rsidRDefault="007C4BF5" w:rsidP="008B5F50">
            <w:pPr>
              <w:rPr>
                <w:rFonts w:ascii="宋体"/>
                <w:szCs w:val="21"/>
              </w:rPr>
            </w:pPr>
            <w:r w:rsidRPr="008D0C69">
              <w:rPr>
                <w:rFonts w:ascii="宋体" w:hAnsi="宋体"/>
                <w:szCs w:val="21"/>
              </w:rPr>
              <w:t>6</w:t>
            </w:r>
            <w:r>
              <w:rPr>
                <w:rFonts w:ascii="宋体" w:hAnsi="宋体" w:hint="eastAsia"/>
                <w:szCs w:val="21"/>
              </w:rPr>
              <w:t>.</w:t>
            </w:r>
            <w:r w:rsidRPr="008D0C69">
              <w:rPr>
                <w:rFonts w:ascii="宋体" w:hAnsi="宋体" w:hint="eastAsia"/>
                <w:szCs w:val="21"/>
              </w:rPr>
              <w:t>实施计划（含不少于两年时间的年度进展情况）。</w:t>
            </w:r>
          </w:p>
          <w:p w:rsidR="007C4BF5" w:rsidRDefault="007C4BF5" w:rsidP="008B5F50">
            <w:pPr>
              <w:spacing w:line="520" w:lineRule="exact"/>
              <w:ind w:firstLineChars="375" w:firstLine="788"/>
              <w:rPr>
                <w:rFonts w:ascii="宋体"/>
                <w:szCs w:val="21"/>
              </w:rPr>
            </w:pPr>
            <w:r w:rsidRPr="008D0C69">
              <w:rPr>
                <w:rFonts w:ascii="宋体" w:hAnsi="宋体"/>
                <w:szCs w:val="21"/>
              </w:rPr>
              <w:t xml:space="preserve">  </w:t>
            </w:r>
            <w:r w:rsidRPr="008D0C69">
              <w:rPr>
                <w:rFonts w:ascii="宋体" w:hAnsi="宋体" w:hint="eastAsia"/>
                <w:szCs w:val="21"/>
              </w:rPr>
              <w:t>年</w:t>
            </w:r>
            <w:r w:rsidRPr="008D0C69">
              <w:rPr>
                <w:rFonts w:ascii="宋体" w:hAnsi="宋体"/>
                <w:szCs w:val="21"/>
              </w:rPr>
              <w:t xml:space="preserve">   </w:t>
            </w:r>
            <w:r w:rsidRPr="008D0C69">
              <w:rPr>
                <w:rFonts w:ascii="宋体" w:hAnsi="宋体" w:hint="eastAsia"/>
                <w:szCs w:val="21"/>
              </w:rPr>
              <w:t>月</w:t>
            </w:r>
            <w:r w:rsidRPr="008D0C69">
              <w:rPr>
                <w:rFonts w:ascii="宋体" w:hAnsi="宋体"/>
                <w:szCs w:val="21"/>
              </w:rPr>
              <w:t xml:space="preserve">——      </w:t>
            </w:r>
            <w:r w:rsidRPr="008D0C69">
              <w:rPr>
                <w:rFonts w:ascii="宋体" w:hAnsi="宋体" w:hint="eastAsia"/>
                <w:szCs w:val="21"/>
              </w:rPr>
              <w:t>年</w:t>
            </w:r>
            <w:r w:rsidRPr="008D0C69">
              <w:rPr>
                <w:rFonts w:ascii="宋体" w:hAnsi="宋体"/>
                <w:szCs w:val="21"/>
              </w:rPr>
              <w:t xml:space="preserve">   </w:t>
            </w:r>
            <w:r w:rsidRPr="008D0C69">
              <w:rPr>
                <w:rFonts w:ascii="宋体" w:hAnsi="宋体" w:hint="eastAsia"/>
                <w:szCs w:val="21"/>
              </w:rPr>
              <w:t>月</w:t>
            </w:r>
          </w:p>
          <w:p w:rsidR="007C4BF5" w:rsidRPr="008D0C69" w:rsidRDefault="007C4BF5" w:rsidP="008B5F50">
            <w:pPr>
              <w:spacing w:line="520" w:lineRule="exact"/>
              <w:ind w:firstLineChars="424" w:firstLine="890"/>
              <w:rPr>
                <w:rFonts w:ascii="宋体"/>
                <w:szCs w:val="21"/>
              </w:rPr>
            </w:pPr>
            <w:r w:rsidRPr="008D0C69">
              <w:rPr>
                <w:rFonts w:ascii="宋体" w:hAnsi="宋体"/>
                <w:szCs w:val="21"/>
              </w:rPr>
              <w:t xml:space="preserve"> </w:t>
            </w:r>
            <w:r w:rsidRPr="008D0C69">
              <w:rPr>
                <w:rFonts w:ascii="宋体" w:hAnsi="宋体" w:hint="eastAsia"/>
                <w:szCs w:val="21"/>
              </w:rPr>
              <w:t>年</w:t>
            </w:r>
            <w:r w:rsidRPr="008D0C69">
              <w:rPr>
                <w:rFonts w:ascii="宋体" w:hAnsi="宋体"/>
                <w:szCs w:val="21"/>
              </w:rPr>
              <w:t xml:space="preserve">   </w:t>
            </w:r>
            <w:r w:rsidRPr="008D0C69">
              <w:rPr>
                <w:rFonts w:ascii="宋体" w:hAnsi="宋体" w:hint="eastAsia"/>
                <w:szCs w:val="21"/>
              </w:rPr>
              <w:t>月</w:t>
            </w:r>
            <w:r w:rsidRPr="008D0C69">
              <w:rPr>
                <w:rFonts w:ascii="宋体" w:hAnsi="宋体"/>
                <w:szCs w:val="21"/>
              </w:rPr>
              <w:t xml:space="preserve">——      </w:t>
            </w:r>
            <w:r w:rsidRPr="008D0C69">
              <w:rPr>
                <w:rFonts w:ascii="宋体" w:hAnsi="宋体" w:hint="eastAsia"/>
                <w:szCs w:val="21"/>
              </w:rPr>
              <w:t>年</w:t>
            </w:r>
            <w:r w:rsidRPr="008D0C69">
              <w:rPr>
                <w:rFonts w:ascii="宋体" w:hAnsi="宋体"/>
                <w:szCs w:val="21"/>
              </w:rPr>
              <w:t xml:space="preserve">   </w:t>
            </w:r>
            <w:r w:rsidRPr="008D0C69">
              <w:rPr>
                <w:rFonts w:ascii="宋体" w:hAnsi="宋体" w:hint="eastAsia"/>
                <w:szCs w:val="21"/>
              </w:rPr>
              <w:t>月</w:t>
            </w:r>
          </w:p>
          <w:p w:rsidR="007C4BF5" w:rsidRPr="008D0C69" w:rsidRDefault="007C4BF5" w:rsidP="008B5F50">
            <w:pPr>
              <w:spacing w:line="520" w:lineRule="exact"/>
              <w:ind w:firstLineChars="375" w:firstLine="788"/>
              <w:rPr>
                <w:rFonts w:ascii="宋体"/>
                <w:szCs w:val="21"/>
              </w:rPr>
            </w:pPr>
            <w:r w:rsidRPr="008D0C69">
              <w:rPr>
                <w:rFonts w:ascii="宋体" w:hAnsi="宋体"/>
                <w:szCs w:val="21"/>
              </w:rPr>
              <w:t xml:space="preserve">  </w:t>
            </w:r>
            <w:r w:rsidRPr="008D0C69">
              <w:rPr>
                <w:rFonts w:ascii="宋体" w:hAnsi="宋体" w:hint="eastAsia"/>
                <w:szCs w:val="21"/>
              </w:rPr>
              <w:t>年</w:t>
            </w:r>
            <w:r w:rsidRPr="008D0C69">
              <w:rPr>
                <w:rFonts w:ascii="宋体" w:hAnsi="宋体"/>
                <w:szCs w:val="21"/>
              </w:rPr>
              <w:t xml:space="preserve">   </w:t>
            </w:r>
            <w:r w:rsidRPr="008D0C69">
              <w:rPr>
                <w:rFonts w:ascii="宋体" w:hAnsi="宋体" w:hint="eastAsia"/>
                <w:szCs w:val="21"/>
              </w:rPr>
              <w:t>月</w:t>
            </w:r>
            <w:r w:rsidRPr="008D0C69">
              <w:rPr>
                <w:rFonts w:ascii="宋体" w:hAnsi="宋体"/>
                <w:szCs w:val="21"/>
              </w:rPr>
              <w:t xml:space="preserve">——      </w:t>
            </w:r>
            <w:r w:rsidRPr="008D0C69">
              <w:rPr>
                <w:rFonts w:ascii="宋体" w:hAnsi="宋体" w:hint="eastAsia"/>
                <w:szCs w:val="21"/>
              </w:rPr>
              <w:t>年</w:t>
            </w:r>
            <w:r w:rsidRPr="008D0C69">
              <w:rPr>
                <w:rFonts w:ascii="宋体" w:hAnsi="宋体"/>
                <w:szCs w:val="21"/>
              </w:rPr>
              <w:t xml:space="preserve">   </w:t>
            </w:r>
            <w:r w:rsidRPr="008D0C69">
              <w:rPr>
                <w:rFonts w:ascii="宋体" w:hAnsi="宋体" w:hint="eastAsia"/>
                <w:szCs w:val="21"/>
              </w:rPr>
              <w:t>月</w:t>
            </w:r>
          </w:p>
          <w:p w:rsidR="007C4BF5" w:rsidRPr="008D0C69" w:rsidRDefault="007C4BF5" w:rsidP="008B5F50">
            <w:pPr>
              <w:spacing w:line="520" w:lineRule="exact"/>
              <w:ind w:firstLineChars="375" w:firstLine="788"/>
              <w:rPr>
                <w:rFonts w:ascii="宋体"/>
                <w:szCs w:val="21"/>
              </w:rPr>
            </w:pPr>
            <w:r w:rsidRPr="008D0C69">
              <w:rPr>
                <w:rFonts w:ascii="宋体" w:hAnsi="宋体"/>
                <w:szCs w:val="21"/>
              </w:rPr>
              <w:t xml:space="preserve">  </w:t>
            </w:r>
            <w:r w:rsidRPr="008D0C69">
              <w:rPr>
                <w:rFonts w:ascii="宋体" w:hAnsi="宋体" w:hint="eastAsia"/>
                <w:szCs w:val="21"/>
              </w:rPr>
              <w:t>年</w:t>
            </w:r>
            <w:r w:rsidRPr="008D0C69">
              <w:rPr>
                <w:rFonts w:ascii="宋体" w:hAnsi="宋体"/>
                <w:szCs w:val="21"/>
              </w:rPr>
              <w:t xml:space="preserve">   </w:t>
            </w:r>
            <w:r w:rsidRPr="008D0C69">
              <w:rPr>
                <w:rFonts w:ascii="宋体" w:hAnsi="宋体" w:hint="eastAsia"/>
                <w:szCs w:val="21"/>
              </w:rPr>
              <w:t>月</w:t>
            </w:r>
            <w:r w:rsidRPr="008D0C69">
              <w:rPr>
                <w:rFonts w:ascii="宋体" w:hAnsi="宋体"/>
                <w:szCs w:val="21"/>
              </w:rPr>
              <w:t xml:space="preserve">——      </w:t>
            </w:r>
            <w:r w:rsidRPr="008D0C69">
              <w:rPr>
                <w:rFonts w:ascii="宋体" w:hAnsi="宋体" w:hint="eastAsia"/>
                <w:szCs w:val="21"/>
              </w:rPr>
              <w:t>年</w:t>
            </w:r>
            <w:r w:rsidRPr="008D0C69">
              <w:rPr>
                <w:rFonts w:ascii="宋体" w:hAnsi="宋体"/>
                <w:szCs w:val="21"/>
              </w:rPr>
              <w:t xml:space="preserve">   </w:t>
            </w:r>
            <w:r w:rsidRPr="008D0C69">
              <w:rPr>
                <w:rFonts w:ascii="宋体" w:hAnsi="宋体" w:hint="eastAsia"/>
                <w:szCs w:val="21"/>
              </w:rPr>
              <w:t>月</w:t>
            </w:r>
          </w:p>
          <w:p w:rsidR="007C4BF5" w:rsidRDefault="007C4BF5" w:rsidP="008B5F50">
            <w:pPr>
              <w:rPr>
                <w:rFonts w:ascii="宋体" w:hAnsi="宋体"/>
                <w:szCs w:val="21"/>
              </w:rPr>
            </w:pPr>
          </w:p>
          <w:p w:rsidR="007C4BF5" w:rsidRDefault="007C4BF5" w:rsidP="008B5F50">
            <w:pPr>
              <w:rPr>
                <w:rFonts w:ascii="宋体" w:hAnsi="宋体"/>
                <w:szCs w:val="21"/>
              </w:rPr>
            </w:pPr>
          </w:p>
          <w:p w:rsidR="007C4BF5" w:rsidRPr="008D0C69" w:rsidRDefault="007C4BF5" w:rsidP="008B5F50">
            <w:pPr>
              <w:rPr>
                <w:rFonts w:ascii="宋体"/>
                <w:szCs w:val="21"/>
              </w:rPr>
            </w:pPr>
            <w:r w:rsidRPr="008D0C69">
              <w:rPr>
                <w:rFonts w:ascii="宋体" w:hAnsi="宋体"/>
                <w:szCs w:val="21"/>
              </w:rPr>
              <w:t>7</w:t>
            </w:r>
            <w:r>
              <w:rPr>
                <w:rFonts w:ascii="宋体" w:hAnsi="宋体" w:hint="eastAsia"/>
                <w:szCs w:val="21"/>
              </w:rPr>
              <w:t>.</w:t>
            </w:r>
            <w:r w:rsidRPr="008D0C69">
              <w:rPr>
                <w:rFonts w:ascii="宋体" w:hAnsi="宋体" w:hint="eastAsia"/>
                <w:szCs w:val="21"/>
              </w:rPr>
              <w:t>本项目的特色、创新及推广应用价值（</w:t>
            </w:r>
            <w:r w:rsidRPr="008D0C69">
              <w:rPr>
                <w:rFonts w:ascii="宋体" w:hAnsi="宋体"/>
                <w:szCs w:val="21"/>
              </w:rPr>
              <w:t>300</w:t>
            </w:r>
            <w:r w:rsidRPr="008D0C69">
              <w:rPr>
                <w:rFonts w:ascii="宋体" w:hAnsi="宋体" w:hint="eastAsia"/>
                <w:szCs w:val="21"/>
              </w:rPr>
              <w:t>字内）</w:t>
            </w:r>
          </w:p>
          <w:p w:rsidR="007C4BF5" w:rsidRPr="008D0C69" w:rsidRDefault="007C4BF5" w:rsidP="008B5F50">
            <w:pPr>
              <w:rPr>
                <w:rFonts w:ascii="宋体"/>
                <w:szCs w:val="21"/>
              </w:rPr>
            </w:pPr>
            <w:r w:rsidRPr="008D0C69">
              <w:rPr>
                <w:rFonts w:ascii="宋体" w:hAnsi="宋体" w:hint="eastAsia"/>
                <w:szCs w:val="21"/>
              </w:rPr>
              <w:t>（</w:t>
            </w:r>
            <w:r w:rsidRPr="008D0C69">
              <w:rPr>
                <w:rFonts w:ascii="宋体" w:hAnsi="宋体"/>
                <w:szCs w:val="21"/>
              </w:rPr>
              <w:t>1</w:t>
            </w:r>
            <w:r w:rsidRPr="008D0C69">
              <w:rPr>
                <w:rFonts w:ascii="宋体" w:hAnsi="宋体" w:hint="eastAsia"/>
                <w:szCs w:val="21"/>
              </w:rPr>
              <w:t>）特色：</w:t>
            </w:r>
          </w:p>
          <w:p w:rsidR="007C4BF5" w:rsidRPr="008D0C69" w:rsidRDefault="007C4BF5" w:rsidP="008B5F50">
            <w:pPr>
              <w:rPr>
                <w:rFonts w:ascii="宋体"/>
                <w:szCs w:val="21"/>
              </w:rPr>
            </w:pPr>
          </w:p>
          <w:p w:rsidR="007C4BF5" w:rsidRPr="008D0C69" w:rsidRDefault="007C4BF5" w:rsidP="008B5F50">
            <w:pPr>
              <w:rPr>
                <w:rFonts w:ascii="宋体"/>
                <w:szCs w:val="21"/>
              </w:rPr>
            </w:pPr>
          </w:p>
          <w:p w:rsidR="007C4BF5" w:rsidRPr="008D0C69" w:rsidRDefault="007C4BF5" w:rsidP="008B5F50">
            <w:pPr>
              <w:rPr>
                <w:rFonts w:ascii="宋体"/>
                <w:szCs w:val="21"/>
              </w:rPr>
            </w:pPr>
          </w:p>
          <w:p w:rsidR="007C4BF5" w:rsidRDefault="007C4BF5" w:rsidP="008B5F50">
            <w:pPr>
              <w:rPr>
                <w:rFonts w:ascii="宋体"/>
                <w:szCs w:val="21"/>
              </w:rPr>
            </w:pPr>
          </w:p>
          <w:p w:rsidR="007C4BF5" w:rsidRDefault="007C4BF5" w:rsidP="008B5F50">
            <w:pPr>
              <w:rPr>
                <w:rFonts w:ascii="宋体"/>
                <w:szCs w:val="21"/>
              </w:rPr>
            </w:pPr>
          </w:p>
          <w:p w:rsidR="007C4BF5" w:rsidRPr="008D0C69" w:rsidRDefault="007C4BF5" w:rsidP="008B5F50">
            <w:pPr>
              <w:rPr>
                <w:rFonts w:ascii="宋体"/>
                <w:szCs w:val="21"/>
              </w:rPr>
            </w:pPr>
          </w:p>
          <w:p w:rsidR="007C4BF5" w:rsidRPr="008D0C69" w:rsidRDefault="007C4BF5" w:rsidP="008B5F50">
            <w:pPr>
              <w:rPr>
                <w:rFonts w:ascii="宋体"/>
                <w:szCs w:val="21"/>
              </w:rPr>
            </w:pPr>
            <w:r w:rsidRPr="008D0C69">
              <w:rPr>
                <w:rFonts w:ascii="宋体" w:hAnsi="宋体" w:hint="eastAsia"/>
                <w:szCs w:val="21"/>
              </w:rPr>
              <w:t>（</w:t>
            </w:r>
            <w:r w:rsidRPr="008D0C69">
              <w:rPr>
                <w:rFonts w:ascii="宋体" w:hAnsi="宋体"/>
                <w:szCs w:val="21"/>
              </w:rPr>
              <w:t>2</w:t>
            </w:r>
            <w:r w:rsidRPr="008D0C69">
              <w:rPr>
                <w:rFonts w:ascii="宋体" w:hAnsi="宋体" w:hint="eastAsia"/>
                <w:szCs w:val="21"/>
              </w:rPr>
              <w:t>）创新点：</w:t>
            </w:r>
          </w:p>
          <w:p w:rsidR="007C4BF5" w:rsidRDefault="007C4BF5" w:rsidP="008B5F50">
            <w:pPr>
              <w:rPr>
                <w:rFonts w:ascii="宋体"/>
              </w:rPr>
            </w:pPr>
          </w:p>
          <w:p w:rsidR="007C4BF5" w:rsidRDefault="007C4BF5" w:rsidP="008B5F50">
            <w:pPr>
              <w:rPr>
                <w:rFonts w:ascii="宋体"/>
              </w:rPr>
            </w:pPr>
          </w:p>
          <w:p w:rsidR="007C4BF5" w:rsidRDefault="007C4BF5" w:rsidP="008B5F50">
            <w:pPr>
              <w:rPr>
                <w:rFonts w:ascii="宋体"/>
              </w:rPr>
            </w:pPr>
          </w:p>
          <w:p w:rsidR="007C4BF5" w:rsidRDefault="007C4BF5" w:rsidP="008B5F50">
            <w:pPr>
              <w:rPr>
                <w:rFonts w:ascii="宋体"/>
              </w:rPr>
            </w:pPr>
          </w:p>
          <w:p w:rsidR="007C4BF5" w:rsidRPr="008D0C69" w:rsidRDefault="007C4BF5" w:rsidP="008B5F50">
            <w:pPr>
              <w:rPr>
                <w:rFonts w:ascii="宋体"/>
              </w:rPr>
            </w:pPr>
          </w:p>
          <w:p w:rsidR="007C4BF5" w:rsidRPr="008D0C69" w:rsidRDefault="007C4BF5" w:rsidP="008B5F50">
            <w:pPr>
              <w:rPr>
                <w:rFonts w:ascii="宋体"/>
              </w:rPr>
            </w:pPr>
          </w:p>
          <w:p w:rsidR="007C4BF5" w:rsidRPr="008D0C69" w:rsidRDefault="007C4BF5" w:rsidP="008B5F50">
            <w:pPr>
              <w:rPr>
                <w:rFonts w:ascii="宋体"/>
                <w:szCs w:val="21"/>
              </w:rPr>
            </w:pPr>
            <w:r w:rsidRPr="008D0C69">
              <w:rPr>
                <w:rFonts w:ascii="宋体" w:hAnsi="宋体" w:hint="eastAsia"/>
                <w:szCs w:val="21"/>
              </w:rPr>
              <w:t>（</w:t>
            </w:r>
            <w:r w:rsidRPr="008D0C69">
              <w:rPr>
                <w:rFonts w:ascii="宋体" w:hAnsi="宋体"/>
                <w:szCs w:val="21"/>
              </w:rPr>
              <w:t>3</w:t>
            </w:r>
            <w:r w:rsidRPr="008D0C69">
              <w:rPr>
                <w:rFonts w:ascii="宋体" w:hAnsi="宋体" w:hint="eastAsia"/>
                <w:szCs w:val="21"/>
              </w:rPr>
              <w:t>）应用价值及推广：</w:t>
            </w:r>
          </w:p>
          <w:p w:rsidR="007C4BF5" w:rsidRPr="008D0C69" w:rsidRDefault="007C4BF5" w:rsidP="008B5F50">
            <w:pPr>
              <w:rPr>
                <w:rFonts w:ascii="宋体"/>
                <w:szCs w:val="21"/>
              </w:rPr>
            </w:pPr>
          </w:p>
          <w:p w:rsidR="007C4BF5" w:rsidRDefault="007C4BF5" w:rsidP="008B5F50">
            <w:pPr>
              <w:rPr>
                <w:rFonts w:ascii="宋体"/>
                <w:szCs w:val="21"/>
              </w:rPr>
            </w:pPr>
          </w:p>
          <w:p w:rsidR="007C4BF5" w:rsidRDefault="007C4BF5" w:rsidP="008B5F50">
            <w:pPr>
              <w:rPr>
                <w:rFonts w:ascii="宋体"/>
                <w:szCs w:val="21"/>
              </w:rPr>
            </w:pPr>
          </w:p>
          <w:p w:rsidR="007C4BF5" w:rsidRDefault="007C4BF5" w:rsidP="008B5F50">
            <w:pPr>
              <w:rPr>
                <w:rFonts w:ascii="宋体"/>
                <w:szCs w:val="21"/>
              </w:rPr>
            </w:pPr>
          </w:p>
          <w:p w:rsidR="007C4BF5" w:rsidRDefault="007C4BF5" w:rsidP="008B5F50">
            <w:pPr>
              <w:rPr>
                <w:rFonts w:ascii="宋体"/>
                <w:szCs w:val="21"/>
              </w:rPr>
            </w:pPr>
          </w:p>
          <w:p w:rsidR="007C4BF5" w:rsidRDefault="007C4BF5" w:rsidP="008B5F50">
            <w:pPr>
              <w:rPr>
                <w:rFonts w:ascii="宋体"/>
                <w:szCs w:val="21"/>
              </w:rPr>
            </w:pPr>
          </w:p>
          <w:p w:rsidR="007C4BF5" w:rsidRDefault="007C4BF5" w:rsidP="008B5F50">
            <w:pPr>
              <w:rPr>
                <w:rFonts w:ascii="宋体"/>
                <w:szCs w:val="21"/>
              </w:rPr>
            </w:pPr>
          </w:p>
          <w:p w:rsidR="007C4BF5" w:rsidRPr="008D0C69" w:rsidRDefault="007C4BF5" w:rsidP="008B5F50">
            <w:pPr>
              <w:rPr>
                <w:rFonts w:ascii="宋体"/>
                <w:szCs w:val="21"/>
              </w:rPr>
            </w:pPr>
          </w:p>
          <w:p w:rsidR="007C4BF5" w:rsidRPr="008D0C69" w:rsidRDefault="007C4BF5" w:rsidP="008B5F50">
            <w:pPr>
              <w:rPr>
                <w:rFonts w:ascii="宋体"/>
                <w:szCs w:val="21"/>
              </w:rPr>
            </w:pPr>
          </w:p>
          <w:p w:rsidR="007C4BF5" w:rsidRPr="008D0C69" w:rsidRDefault="007C4BF5" w:rsidP="008B5F50">
            <w:pPr>
              <w:rPr>
                <w:rFonts w:ascii="宋体"/>
              </w:rPr>
            </w:pPr>
            <w:r w:rsidRPr="008D0C69">
              <w:rPr>
                <w:rFonts w:ascii="宋体" w:hAnsi="宋体"/>
                <w:szCs w:val="21"/>
              </w:rPr>
              <w:t>8</w:t>
            </w:r>
            <w:r>
              <w:rPr>
                <w:rFonts w:ascii="宋体" w:hAnsi="宋体" w:hint="eastAsia"/>
                <w:szCs w:val="21"/>
              </w:rPr>
              <w:t>.</w:t>
            </w:r>
            <w:r w:rsidRPr="008D0C69">
              <w:rPr>
                <w:rFonts w:ascii="宋体" w:hAnsi="宋体" w:hint="eastAsia"/>
                <w:szCs w:val="21"/>
              </w:rPr>
              <w:t>本项目研究解决教学问题拟采取的主要方法（</w:t>
            </w:r>
            <w:r w:rsidRPr="008D0C69">
              <w:rPr>
                <w:rFonts w:ascii="宋体" w:hAnsi="宋体"/>
                <w:szCs w:val="21"/>
              </w:rPr>
              <w:t>300</w:t>
            </w:r>
            <w:r w:rsidRPr="008D0C69">
              <w:rPr>
                <w:rFonts w:ascii="宋体" w:hAnsi="宋体" w:hint="eastAsia"/>
                <w:szCs w:val="21"/>
              </w:rPr>
              <w:t>字内）</w:t>
            </w:r>
          </w:p>
        </w:tc>
      </w:tr>
    </w:tbl>
    <w:p w:rsidR="007C4BF5" w:rsidRDefault="007C4BF5" w:rsidP="007C4BF5">
      <w:pPr>
        <w:rPr>
          <w:rFonts w:ascii="宋体" w:hAnsi="宋体"/>
          <w:b/>
          <w:sz w:val="28"/>
        </w:rPr>
      </w:pPr>
    </w:p>
    <w:p w:rsidR="007C4BF5" w:rsidRPr="008D0C69" w:rsidRDefault="007C4BF5" w:rsidP="007C4BF5">
      <w:pPr>
        <w:rPr>
          <w:rFonts w:ascii="宋体"/>
          <w:b/>
          <w:sz w:val="24"/>
        </w:rPr>
      </w:pPr>
      <w:r>
        <w:rPr>
          <w:rFonts w:ascii="宋体" w:hAnsi="宋体"/>
          <w:b/>
          <w:sz w:val="28"/>
        </w:rPr>
        <w:br w:type="page"/>
      </w:r>
      <w:r w:rsidRPr="008D0C69">
        <w:rPr>
          <w:rFonts w:ascii="宋体" w:hAnsi="宋体" w:hint="eastAsia"/>
          <w:b/>
          <w:sz w:val="28"/>
        </w:rPr>
        <w:lastRenderedPageBreak/>
        <w:t>四、项目研究基础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17"/>
      </w:tblGrid>
      <w:tr w:rsidR="007C4BF5" w:rsidTr="008B5F50">
        <w:trPr>
          <w:trHeight w:val="11832"/>
        </w:trPr>
        <w:tc>
          <w:tcPr>
            <w:tcW w:w="9017" w:type="dxa"/>
          </w:tcPr>
          <w:p w:rsidR="007C4BF5" w:rsidRPr="008D0C69" w:rsidRDefault="007C4BF5" w:rsidP="008B5F50">
            <w:pPr>
              <w:spacing w:line="420" w:lineRule="exact"/>
              <w:rPr>
                <w:rFonts w:ascii="宋体"/>
                <w:szCs w:val="21"/>
              </w:rPr>
            </w:pPr>
            <w:r w:rsidRPr="008D0C69"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.</w:t>
            </w:r>
            <w:r w:rsidRPr="008D0C69">
              <w:rPr>
                <w:rFonts w:ascii="宋体" w:hAnsi="宋体" w:hint="eastAsia"/>
                <w:szCs w:val="21"/>
              </w:rPr>
              <w:t>项目组成员已开展的相关研究及成果概述（包括校级以上教学研究课题、学位论文、学术论著论文及获</w:t>
            </w:r>
            <w:proofErr w:type="gramStart"/>
            <w:r w:rsidRPr="008D0C69">
              <w:rPr>
                <w:rFonts w:ascii="宋体" w:hAnsi="宋体" w:hint="eastAsia"/>
                <w:szCs w:val="21"/>
              </w:rPr>
              <w:t>励</w:t>
            </w:r>
            <w:proofErr w:type="gramEnd"/>
            <w:r w:rsidRPr="008D0C69">
              <w:rPr>
                <w:rFonts w:ascii="宋体" w:hAnsi="宋体" w:hint="eastAsia"/>
                <w:szCs w:val="21"/>
              </w:rPr>
              <w:t>等，</w:t>
            </w:r>
            <w:r w:rsidRPr="008D0C69">
              <w:rPr>
                <w:rFonts w:ascii="宋体" w:hAnsi="宋体"/>
                <w:szCs w:val="21"/>
              </w:rPr>
              <w:t>500</w:t>
            </w:r>
            <w:r w:rsidRPr="008D0C69">
              <w:rPr>
                <w:rFonts w:ascii="宋体" w:hAnsi="宋体" w:hint="eastAsia"/>
                <w:szCs w:val="21"/>
              </w:rPr>
              <w:t>字以内）</w:t>
            </w:r>
          </w:p>
          <w:p w:rsidR="007C4BF5" w:rsidRPr="008D0C69" w:rsidRDefault="007C4BF5" w:rsidP="008B5F50">
            <w:pPr>
              <w:rPr>
                <w:rFonts w:ascii="宋体"/>
                <w:szCs w:val="21"/>
              </w:rPr>
            </w:pPr>
          </w:p>
          <w:p w:rsidR="007C4BF5" w:rsidRPr="008D0C69" w:rsidRDefault="007C4BF5" w:rsidP="008B5F50">
            <w:pPr>
              <w:rPr>
                <w:rFonts w:ascii="宋体"/>
                <w:szCs w:val="21"/>
              </w:rPr>
            </w:pPr>
          </w:p>
          <w:p w:rsidR="007C4BF5" w:rsidRDefault="007C4BF5" w:rsidP="008B5F50">
            <w:pPr>
              <w:rPr>
                <w:rFonts w:ascii="宋体"/>
                <w:szCs w:val="21"/>
              </w:rPr>
            </w:pPr>
          </w:p>
          <w:p w:rsidR="007C4BF5" w:rsidRDefault="007C4BF5" w:rsidP="008B5F50">
            <w:pPr>
              <w:rPr>
                <w:rFonts w:ascii="宋体"/>
                <w:szCs w:val="21"/>
              </w:rPr>
            </w:pPr>
          </w:p>
          <w:p w:rsidR="007C4BF5" w:rsidRDefault="007C4BF5" w:rsidP="008B5F50">
            <w:pPr>
              <w:rPr>
                <w:rFonts w:ascii="宋体"/>
                <w:szCs w:val="21"/>
              </w:rPr>
            </w:pPr>
          </w:p>
          <w:p w:rsidR="007C4BF5" w:rsidRDefault="007C4BF5" w:rsidP="008B5F50">
            <w:pPr>
              <w:rPr>
                <w:rFonts w:ascii="宋体"/>
                <w:szCs w:val="21"/>
              </w:rPr>
            </w:pPr>
          </w:p>
          <w:p w:rsidR="007C4BF5" w:rsidRDefault="007C4BF5" w:rsidP="008B5F50">
            <w:pPr>
              <w:rPr>
                <w:rFonts w:ascii="宋体"/>
                <w:szCs w:val="21"/>
              </w:rPr>
            </w:pPr>
          </w:p>
          <w:p w:rsidR="007C4BF5" w:rsidRDefault="007C4BF5" w:rsidP="008B5F50">
            <w:pPr>
              <w:rPr>
                <w:rFonts w:ascii="宋体"/>
                <w:szCs w:val="21"/>
              </w:rPr>
            </w:pPr>
          </w:p>
          <w:p w:rsidR="007C4BF5" w:rsidRDefault="007C4BF5" w:rsidP="008B5F50">
            <w:pPr>
              <w:rPr>
                <w:rFonts w:ascii="宋体"/>
                <w:szCs w:val="21"/>
              </w:rPr>
            </w:pPr>
          </w:p>
          <w:p w:rsidR="007C4BF5" w:rsidRPr="008D0C69" w:rsidRDefault="007C4BF5" w:rsidP="008B5F50">
            <w:pPr>
              <w:rPr>
                <w:rFonts w:ascii="宋体"/>
                <w:szCs w:val="21"/>
              </w:rPr>
            </w:pPr>
          </w:p>
          <w:p w:rsidR="007C4BF5" w:rsidRPr="008D0C69" w:rsidRDefault="007C4BF5" w:rsidP="008B5F50">
            <w:pPr>
              <w:rPr>
                <w:rFonts w:ascii="宋体"/>
                <w:szCs w:val="21"/>
              </w:rPr>
            </w:pPr>
          </w:p>
          <w:p w:rsidR="007C4BF5" w:rsidRPr="00D82FA5" w:rsidRDefault="007C4BF5" w:rsidP="008B5F50">
            <w:pPr>
              <w:spacing w:line="420" w:lineRule="exact"/>
              <w:rPr>
                <w:rFonts w:ascii="宋体" w:hAnsi="宋体"/>
                <w:szCs w:val="21"/>
              </w:rPr>
            </w:pPr>
            <w:r w:rsidRPr="008D0C69"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.</w:t>
            </w:r>
            <w:r w:rsidRPr="00D82FA5">
              <w:rPr>
                <w:rFonts w:ascii="宋体" w:hAnsi="宋体" w:hint="eastAsia"/>
                <w:szCs w:val="21"/>
              </w:rPr>
              <w:t>已具备的教学研究基础和环境，尚缺少的条件和</w:t>
            </w:r>
            <w:proofErr w:type="gramStart"/>
            <w:r w:rsidRPr="00D82FA5">
              <w:rPr>
                <w:rFonts w:ascii="宋体" w:hAnsi="宋体" w:hint="eastAsia"/>
                <w:szCs w:val="21"/>
              </w:rPr>
              <w:t>拟解决</w:t>
            </w:r>
            <w:proofErr w:type="gramEnd"/>
            <w:r w:rsidRPr="00D82FA5">
              <w:rPr>
                <w:rFonts w:ascii="宋体" w:hAnsi="宋体" w:hint="eastAsia"/>
                <w:szCs w:val="21"/>
              </w:rPr>
              <w:t>的途径（</w:t>
            </w:r>
            <w:r w:rsidRPr="00D82FA5">
              <w:rPr>
                <w:rFonts w:ascii="宋体" w:hAnsi="宋体"/>
                <w:szCs w:val="21"/>
              </w:rPr>
              <w:t>300</w:t>
            </w:r>
            <w:r w:rsidRPr="00D82FA5">
              <w:rPr>
                <w:rFonts w:ascii="宋体" w:hAnsi="宋体" w:hint="eastAsia"/>
                <w:szCs w:val="21"/>
              </w:rPr>
              <w:t>字以内）</w:t>
            </w:r>
          </w:p>
          <w:p w:rsidR="007C4BF5" w:rsidRPr="008D0C69" w:rsidRDefault="007C4BF5" w:rsidP="008B5F50">
            <w:pPr>
              <w:rPr>
                <w:rFonts w:ascii="宋体"/>
                <w:szCs w:val="21"/>
              </w:rPr>
            </w:pPr>
          </w:p>
          <w:p w:rsidR="007C4BF5" w:rsidRDefault="007C4BF5" w:rsidP="008B5F50">
            <w:pPr>
              <w:rPr>
                <w:rFonts w:ascii="仿宋_GB2312" w:eastAsia="仿宋_GB2312"/>
              </w:rPr>
            </w:pPr>
          </w:p>
        </w:tc>
      </w:tr>
    </w:tbl>
    <w:p w:rsidR="007C4BF5" w:rsidRDefault="007C4BF5" w:rsidP="007C4BF5">
      <w:pPr>
        <w:rPr>
          <w:rFonts w:ascii="宋体" w:hAnsi="宋体"/>
          <w:b/>
          <w:sz w:val="28"/>
        </w:rPr>
      </w:pPr>
    </w:p>
    <w:p w:rsidR="007C4BF5" w:rsidRDefault="007C4BF5" w:rsidP="007C4BF5">
      <w:pPr>
        <w:rPr>
          <w:rFonts w:ascii="宋体" w:hAnsi="宋体"/>
          <w:b/>
          <w:sz w:val="28"/>
        </w:rPr>
      </w:pPr>
      <w:r>
        <w:rPr>
          <w:rFonts w:ascii="宋体" w:hAnsi="宋体"/>
          <w:b/>
          <w:sz w:val="28"/>
        </w:rPr>
        <w:br w:type="page"/>
      </w:r>
      <w:r w:rsidRPr="00A2757A">
        <w:rPr>
          <w:rFonts w:ascii="宋体" w:hAnsi="宋体" w:hint="eastAsia"/>
          <w:b/>
          <w:sz w:val="28"/>
        </w:rPr>
        <w:lastRenderedPageBreak/>
        <w:t>五、经费预算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"/>
        <w:gridCol w:w="903"/>
        <w:gridCol w:w="452"/>
        <w:gridCol w:w="887"/>
        <w:gridCol w:w="16"/>
        <w:gridCol w:w="1581"/>
        <w:gridCol w:w="1355"/>
        <w:gridCol w:w="3533"/>
      </w:tblGrid>
      <w:tr w:rsidR="007C4BF5" w:rsidRPr="00D82FA5" w:rsidTr="008B5F50">
        <w:trPr>
          <w:cantSplit/>
          <w:trHeight w:val="454"/>
          <w:jc w:val="center"/>
        </w:trPr>
        <w:tc>
          <w:tcPr>
            <w:tcW w:w="1260" w:type="dxa"/>
            <w:gridSpan w:val="2"/>
          </w:tcPr>
          <w:p w:rsidR="007C4BF5" w:rsidRPr="00D82FA5" w:rsidRDefault="007C4BF5" w:rsidP="008B5F50">
            <w:pPr>
              <w:spacing w:line="420" w:lineRule="exact"/>
              <w:jc w:val="center"/>
              <w:rPr>
                <w:szCs w:val="21"/>
              </w:rPr>
            </w:pPr>
            <w:r w:rsidRPr="00D82FA5">
              <w:rPr>
                <w:rFonts w:hint="eastAsia"/>
                <w:szCs w:val="21"/>
              </w:rPr>
              <w:t>该项目</w:t>
            </w:r>
          </w:p>
          <w:p w:rsidR="007C4BF5" w:rsidRPr="00D82FA5" w:rsidRDefault="007C4BF5" w:rsidP="008B5F50">
            <w:pPr>
              <w:spacing w:line="420" w:lineRule="exact"/>
              <w:jc w:val="center"/>
              <w:rPr>
                <w:szCs w:val="21"/>
              </w:rPr>
            </w:pPr>
            <w:r w:rsidRPr="00D82FA5">
              <w:rPr>
                <w:rFonts w:hint="eastAsia"/>
                <w:szCs w:val="21"/>
              </w:rPr>
              <w:t>共需经费</w:t>
            </w:r>
          </w:p>
        </w:tc>
        <w:tc>
          <w:tcPr>
            <w:tcW w:w="1260" w:type="dxa"/>
            <w:gridSpan w:val="3"/>
          </w:tcPr>
          <w:p w:rsidR="007C4BF5" w:rsidRPr="00D82FA5" w:rsidRDefault="007C4BF5" w:rsidP="008B5F50">
            <w:pPr>
              <w:spacing w:line="420" w:lineRule="exact"/>
              <w:jc w:val="center"/>
              <w:rPr>
                <w:szCs w:val="21"/>
              </w:rPr>
            </w:pPr>
          </w:p>
        </w:tc>
        <w:tc>
          <w:tcPr>
            <w:tcW w:w="1470" w:type="dxa"/>
          </w:tcPr>
          <w:p w:rsidR="007C4BF5" w:rsidRPr="00D82FA5" w:rsidRDefault="007C4BF5" w:rsidP="008B5F50">
            <w:pPr>
              <w:spacing w:line="420" w:lineRule="exact"/>
              <w:jc w:val="center"/>
              <w:rPr>
                <w:szCs w:val="21"/>
              </w:rPr>
            </w:pPr>
            <w:r w:rsidRPr="00D82FA5">
              <w:rPr>
                <w:rFonts w:hint="eastAsia"/>
                <w:szCs w:val="21"/>
              </w:rPr>
              <w:t>经费来源</w:t>
            </w:r>
          </w:p>
          <w:p w:rsidR="007C4BF5" w:rsidRPr="00D82FA5" w:rsidRDefault="007C4BF5" w:rsidP="008B5F50">
            <w:pPr>
              <w:spacing w:line="420" w:lineRule="exact"/>
              <w:jc w:val="center"/>
              <w:rPr>
                <w:szCs w:val="21"/>
              </w:rPr>
            </w:pPr>
            <w:r w:rsidRPr="00D82FA5">
              <w:rPr>
                <w:rFonts w:hint="eastAsia"/>
                <w:szCs w:val="21"/>
              </w:rPr>
              <w:t>及落实情况</w:t>
            </w:r>
          </w:p>
        </w:tc>
        <w:tc>
          <w:tcPr>
            <w:tcW w:w="4545" w:type="dxa"/>
            <w:gridSpan w:val="2"/>
          </w:tcPr>
          <w:p w:rsidR="007C4BF5" w:rsidRPr="00D82FA5" w:rsidRDefault="007C4BF5" w:rsidP="008B5F50">
            <w:pPr>
              <w:spacing w:line="4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本单位</w:t>
            </w:r>
            <w:r w:rsidRPr="00D82FA5">
              <w:rPr>
                <w:rFonts w:hint="eastAsia"/>
                <w:szCs w:val="21"/>
              </w:rPr>
              <w:t>自筹：□</w:t>
            </w:r>
            <w:r w:rsidRPr="00D82FA5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      </w:t>
            </w:r>
            <w:r w:rsidRPr="00D82FA5">
              <w:rPr>
                <w:rFonts w:hint="eastAsia"/>
                <w:szCs w:val="21"/>
              </w:rPr>
              <w:t>学校拨款：□</w:t>
            </w:r>
          </w:p>
          <w:p w:rsidR="007C4BF5" w:rsidRPr="00D82FA5" w:rsidRDefault="007C4BF5" w:rsidP="008B5F50">
            <w:pPr>
              <w:spacing w:line="420" w:lineRule="exact"/>
              <w:rPr>
                <w:szCs w:val="21"/>
              </w:rPr>
            </w:pPr>
            <w:r w:rsidRPr="00D82FA5">
              <w:rPr>
                <w:rFonts w:hint="eastAsia"/>
                <w:szCs w:val="21"/>
              </w:rPr>
              <w:t>主管部门拨款：□</w:t>
            </w:r>
            <w:r w:rsidRPr="00D82FA5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    </w:t>
            </w:r>
            <w:r w:rsidRPr="00D82FA5">
              <w:rPr>
                <w:rFonts w:hint="eastAsia"/>
                <w:szCs w:val="21"/>
              </w:rPr>
              <w:t>其他：□</w:t>
            </w:r>
          </w:p>
        </w:tc>
      </w:tr>
      <w:tr w:rsidR="007C4BF5" w:rsidRPr="00D82FA5" w:rsidTr="008B5F50">
        <w:trPr>
          <w:cantSplit/>
          <w:trHeight w:val="454"/>
          <w:jc w:val="center"/>
        </w:trPr>
        <w:tc>
          <w:tcPr>
            <w:tcW w:w="1680" w:type="dxa"/>
            <w:gridSpan w:val="3"/>
            <w:vAlign w:val="center"/>
          </w:tcPr>
          <w:p w:rsidR="007C4BF5" w:rsidRPr="00D82FA5" w:rsidRDefault="007C4BF5" w:rsidP="008B5F50">
            <w:pPr>
              <w:spacing w:line="420" w:lineRule="exact"/>
              <w:jc w:val="center"/>
              <w:rPr>
                <w:szCs w:val="21"/>
              </w:rPr>
            </w:pPr>
            <w:r w:rsidRPr="00D82FA5">
              <w:rPr>
                <w:rFonts w:hint="eastAsia"/>
                <w:szCs w:val="21"/>
              </w:rPr>
              <w:t>申请资助经费</w:t>
            </w:r>
          </w:p>
        </w:tc>
        <w:tc>
          <w:tcPr>
            <w:tcW w:w="2310" w:type="dxa"/>
            <w:gridSpan w:val="3"/>
            <w:vAlign w:val="center"/>
          </w:tcPr>
          <w:p w:rsidR="007C4BF5" w:rsidRPr="00D82FA5" w:rsidRDefault="007C4BF5" w:rsidP="008B5F50">
            <w:pPr>
              <w:spacing w:line="420" w:lineRule="exact"/>
              <w:jc w:val="center"/>
              <w:rPr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7C4BF5" w:rsidRPr="00D82FA5" w:rsidRDefault="007C4BF5" w:rsidP="008B5F50">
            <w:pPr>
              <w:spacing w:line="420" w:lineRule="exact"/>
              <w:jc w:val="center"/>
              <w:rPr>
                <w:szCs w:val="21"/>
              </w:rPr>
            </w:pPr>
            <w:r w:rsidRPr="00D82FA5">
              <w:rPr>
                <w:rFonts w:hint="eastAsia"/>
                <w:szCs w:val="21"/>
              </w:rPr>
              <w:t>审核经费</w:t>
            </w:r>
          </w:p>
        </w:tc>
        <w:tc>
          <w:tcPr>
            <w:tcW w:w="3285" w:type="dxa"/>
            <w:vAlign w:val="center"/>
          </w:tcPr>
          <w:p w:rsidR="007C4BF5" w:rsidRPr="00D82FA5" w:rsidRDefault="007C4BF5" w:rsidP="008B5F50">
            <w:pPr>
              <w:spacing w:line="420" w:lineRule="exact"/>
              <w:jc w:val="center"/>
              <w:rPr>
                <w:szCs w:val="21"/>
              </w:rPr>
            </w:pPr>
          </w:p>
        </w:tc>
      </w:tr>
      <w:tr w:rsidR="007C4BF5" w:rsidRPr="00D82FA5" w:rsidTr="008B5F50">
        <w:trPr>
          <w:cantSplit/>
          <w:trHeight w:val="454"/>
          <w:jc w:val="center"/>
        </w:trPr>
        <w:tc>
          <w:tcPr>
            <w:tcW w:w="420" w:type="dxa"/>
            <w:vMerge w:val="restart"/>
            <w:vAlign w:val="center"/>
          </w:tcPr>
          <w:p w:rsidR="007C4BF5" w:rsidRPr="00D82FA5" w:rsidRDefault="007C4BF5" w:rsidP="008B5F50">
            <w:pPr>
              <w:spacing w:line="420" w:lineRule="exact"/>
              <w:jc w:val="center"/>
              <w:rPr>
                <w:szCs w:val="21"/>
              </w:rPr>
            </w:pPr>
            <w:r w:rsidRPr="00D82FA5">
              <w:rPr>
                <w:rFonts w:hint="eastAsia"/>
                <w:szCs w:val="21"/>
              </w:rPr>
              <w:t>预计开支项目</w:t>
            </w:r>
          </w:p>
        </w:tc>
        <w:tc>
          <w:tcPr>
            <w:tcW w:w="2085" w:type="dxa"/>
            <w:gridSpan w:val="3"/>
            <w:vAlign w:val="center"/>
          </w:tcPr>
          <w:p w:rsidR="007C4BF5" w:rsidRPr="00D82FA5" w:rsidRDefault="007C4BF5" w:rsidP="008B5F50">
            <w:pPr>
              <w:spacing w:line="420" w:lineRule="exact"/>
              <w:jc w:val="center"/>
              <w:rPr>
                <w:szCs w:val="21"/>
              </w:rPr>
            </w:pPr>
            <w:r w:rsidRPr="00D82FA5">
              <w:rPr>
                <w:rFonts w:hint="eastAsia"/>
                <w:szCs w:val="21"/>
              </w:rPr>
              <w:t>开支类别</w:t>
            </w:r>
          </w:p>
        </w:tc>
        <w:tc>
          <w:tcPr>
            <w:tcW w:w="2745" w:type="dxa"/>
            <w:gridSpan w:val="3"/>
            <w:vAlign w:val="center"/>
          </w:tcPr>
          <w:p w:rsidR="007C4BF5" w:rsidRPr="00D82FA5" w:rsidRDefault="007C4BF5" w:rsidP="008B5F50">
            <w:pPr>
              <w:spacing w:line="420" w:lineRule="exact"/>
              <w:jc w:val="center"/>
              <w:rPr>
                <w:szCs w:val="21"/>
              </w:rPr>
            </w:pPr>
            <w:r w:rsidRPr="00D82FA5">
              <w:rPr>
                <w:rFonts w:hint="eastAsia"/>
                <w:szCs w:val="21"/>
              </w:rPr>
              <w:t>金额</w:t>
            </w:r>
          </w:p>
        </w:tc>
        <w:tc>
          <w:tcPr>
            <w:tcW w:w="3285" w:type="dxa"/>
            <w:vAlign w:val="center"/>
          </w:tcPr>
          <w:p w:rsidR="007C4BF5" w:rsidRPr="00D82FA5" w:rsidRDefault="007C4BF5" w:rsidP="008B5F50">
            <w:pPr>
              <w:spacing w:line="420" w:lineRule="exact"/>
              <w:jc w:val="center"/>
              <w:rPr>
                <w:szCs w:val="21"/>
              </w:rPr>
            </w:pPr>
            <w:r w:rsidRPr="00D82FA5">
              <w:rPr>
                <w:rFonts w:hint="eastAsia"/>
                <w:szCs w:val="21"/>
              </w:rPr>
              <w:t>备注</w:t>
            </w:r>
          </w:p>
        </w:tc>
      </w:tr>
      <w:tr w:rsidR="007C4BF5" w:rsidRPr="00D82FA5" w:rsidTr="008B5F50">
        <w:trPr>
          <w:cantSplit/>
          <w:trHeight w:val="454"/>
          <w:jc w:val="center"/>
        </w:trPr>
        <w:tc>
          <w:tcPr>
            <w:tcW w:w="453" w:type="dxa"/>
            <w:vMerge/>
          </w:tcPr>
          <w:p w:rsidR="007C4BF5" w:rsidRPr="00D82FA5" w:rsidRDefault="007C4BF5" w:rsidP="008B5F50">
            <w:pPr>
              <w:spacing w:line="420" w:lineRule="exact"/>
              <w:jc w:val="center"/>
              <w:rPr>
                <w:szCs w:val="21"/>
              </w:rPr>
            </w:pPr>
          </w:p>
        </w:tc>
        <w:tc>
          <w:tcPr>
            <w:tcW w:w="2085" w:type="dxa"/>
            <w:gridSpan w:val="3"/>
            <w:vAlign w:val="center"/>
          </w:tcPr>
          <w:p w:rsidR="007C4BF5" w:rsidRPr="00D82FA5" w:rsidRDefault="007C4BF5" w:rsidP="008B5F50">
            <w:pPr>
              <w:spacing w:line="420" w:lineRule="exact"/>
              <w:jc w:val="center"/>
              <w:rPr>
                <w:szCs w:val="21"/>
              </w:rPr>
            </w:pPr>
          </w:p>
        </w:tc>
        <w:tc>
          <w:tcPr>
            <w:tcW w:w="2745" w:type="dxa"/>
            <w:gridSpan w:val="3"/>
            <w:vAlign w:val="center"/>
          </w:tcPr>
          <w:p w:rsidR="007C4BF5" w:rsidRPr="00D82FA5" w:rsidRDefault="007C4BF5" w:rsidP="008B5F50">
            <w:pPr>
              <w:spacing w:line="420" w:lineRule="exact"/>
              <w:jc w:val="center"/>
              <w:rPr>
                <w:szCs w:val="21"/>
              </w:rPr>
            </w:pPr>
          </w:p>
        </w:tc>
        <w:tc>
          <w:tcPr>
            <w:tcW w:w="3285" w:type="dxa"/>
            <w:vAlign w:val="center"/>
          </w:tcPr>
          <w:p w:rsidR="007C4BF5" w:rsidRPr="00D82FA5" w:rsidRDefault="007C4BF5" w:rsidP="008B5F50">
            <w:pPr>
              <w:spacing w:line="420" w:lineRule="exact"/>
              <w:jc w:val="center"/>
              <w:rPr>
                <w:szCs w:val="21"/>
              </w:rPr>
            </w:pPr>
          </w:p>
        </w:tc>
      </w:tr>
      <w:tr w:rsidR="007C4BF5" w:rsidRPr="00D82FA5" w:rsidTr="008B5F50">
        <w:trPr>
          <w:cantSplit/>
          <w:trHeight w:val="454"/>
          <w:jc w:val="center"/>
        </w:trPr>
        <w:tc>
          <w:tcPr>
            <w:tcW w:w="453" w:type="dxa"/>
            <w:vMerge/>
          </w:tcPr>
          <w:p w:rsidR="007C4BF5" w:rsidRPr="00D82FA5" w:rsidRDefault="007C4BF5" w:rsidP="008B5F50">
            <w:pPr>
              <w:spacing w:line="420" w:lineRule="exact"/>
              <w:jc w:val="center"/>
              <w:rPr>
                <w:szCs w:val="21"/>
              </w:rPr>
            </w:pPr>
          </w:p>
        </w:tc>
        <w:tc>
          <w:tcPr>
            <w:tcW w:w="2085" w:type="dxa"/>
            <w:gridSpan w:val="3"/>
            <w:vAlign w:val="center"/>
          </w:tcPr>
          <w:p w:rsidR="007C4BF5" w:rsidRPr="00D82FA5" w:rsidRDefault="007C4BF5" w:rsidP="008B5F50">
            <w:pPr>
              <w:spacing w:line="420" w:lineRule="exact"/>
              <w:jc w:val="center"/>
              <w:rPr>
                <w:szCs w:val="21"/>
              </w:rPr>
            </w:pPr>
          </w:p>
        </w:tc>
        <w:tc>
          <w:tcPr>
            <w:tcW w:w="2745" w:type="dxa"/>
            <w:gridSpan w:val="3"/>
            <w:vAlign w:val="center"/>
          </w:tcPr>
          <w:p w:rsidR="007C4BF5" w:rsidRPr="00D82FA5" w:rsidRDefault="007C4BF5" w:rsidP="008B5F50">
            <w:pPr>
              <w:spacing w:line="420" w:lineRule="exact"/>
              <w:jc w:val="center"/>
              <w:rPr>
                <w:szCs w:val="21"/>
              </w:rPr>
            </w:pPr>
          </w:p>
        </w:tc>
        <w:tc>
          <w:tcPr>
            <w:tcW w:w="3285" w:type="dxa"/>
            <w:vAlign w:val="center"/>
          </w:tcPr>
          <w:p w:rsidR="007C4BF5" w:rsidRPr="00D82FA5" w:rsidRDefault="007C4BF5" w:rsidP="008B5F50">
            <w:pPr>
              <w:spacing w:line="420" w:lineRule="exact"/>
              <w:jc w:val="center"/>
              <w:rPr>
                <w:szCs w:val="21"/>
              </w:rPr>
            </w:pPr>
          </w:p>
        </w:tc>
      </w:tr>
      <w:tr w:rsidR="007C4BF5" w:rsidRPr="00D82FA5" w:rsidTr="008B5F50">
        <w:trPr>
          <w:cantSplit/>
          <w:trHeight w:val="454"/>
          <w:jc w:val="center"/>
        </w:trPr>
        <w:tc>
          <w:tcPr>
            <w:tcW w:w="453" w:type="dxa"/>
            <w:vMerge/>
          </w:tcPr>
          <w:p w:rsidR="007C4BF5" w:rsidRPr="00D82FA5" w:rsidRDefault="007C4BF5" w:rsidP="008B5F50">
            <w:pPr>
              <w:spacing w:line="420" w:lineRule="exact"/>
              <w:jc w:val="center"/>
              <w:rPr>
                <w:szCs w:val="21"/>
              </w:rPr>
            </w:pPr>
          </w:p>
        </w:tc>
        <w:tc>
          <w:tcPr>
            <w:tcW w:w="2085" w:type="dxa"/>
            <w:gridSpan w:val="3"/>
            <w:vAlign w:val="center"/>
          </w:tcPr>
          <w:p w:rsidR="007C4BF5" w:rsidRPr="00D82FA5" w:rsidRDefault="007C4BF5" w:rsidP="008B5F50">
            <w:pPr>
              <w:spacing w:line="420" w:lineRule="exact"/>
              <w:jc w:val="center"/>
              <w:rPr>
                <w:szCs w:val="21"/>
              </w:rPr>
            </w:pPr>
          </w:p>
        </w:tc>
        <w:tc>
          <w:tcPr>
            <w:tcW w:w="2745" w:type="dxa"/>
            <w:gridSpan w:val="3"/>
            <w:vAlign w:val="center"/>
          </w:tcPr>
          <w:p w:rsidR="007C4BF5" w:rsidRPr="00D82FA5" w:rsidRDefault="007C4BF5" w:rsidP="008B5F50">
            <w:pPr>
              <w:spacing w:line="420" w:lineRule="exact"/>
              <w:jc w:val="center"/>
              <w:rPr>
                <w:szCs w:val="21"/>
              </w:rPr>
            </w:pPr>
          </w:p>
        </w:tc>
        <w:tc>
          <w:tcPr>
            <w:tcW w:w="3285" w:type="dxa"/>
            <w:vAlign w:val="center"/>
          </w:tcPr>
          <w:p w:rsidR="007C4BF5" w:rsidRPr="00D82FA5" w:rsidRDefault="007C4BF5" w:rsidP="008B5F50">
            <w:pPr>
              <w:spacing w:line="420" w:lineRule="exact"/>
              <w:jc w:val="center"/>
              <w:rPr>
                <w:szCs w:val="21"/>
              </w:rPr>
            </w:pPr>
          </w:p>
        </w:tc>
      </w:tr>
      <w:tr w:rsidR="007C4BF5" w:rsidRPr="00D82FA5" w:rsidTr="008B5F50">
        <w:trPr>
          <w:cantSplit/>
          <w:trHeight w:val="454"/>
          <w:jc w:val="center"/>
        </w:trPr>
        <w:tc>
          <w:tcPr>
            <w:tcW w:w="420" w:type="dxa"/>
            <w:vMerge/>
          </w:tcPr>
          <w:p w:rsidR="007C4BF5" w:rsidRPr="00D82FA5" w:rsidRDefault="007C4BF5" w:rsidP="008B5F50">
            <w:pPr>
              <w:spacing w:line="420" w:lineRule="exact"/>
              <w:jc w:val="center"/>
              <w:rPr>
                <w:szCs w:val="21"/>
              </w:rPr>
            </w:pPr>
          </w:p>
        </w:tc>
        <w:tc>
          <w:tcPr>
            <w:tcW w:w="2085" w:type="dxa"/>
            <w:gridSpan w:val="3"/>
            <w:vAlign w:val="center"/>
          </w:tcPr>
          <w:p w:rsidR="007C4BF5" w:rsidRPr="00D82FA5" w:rsidRDefault="007C4BF5" w:rsidP="008B5F50">
            <w:pPr>
              <w:spacing w:line="420" w:lineRule="exact"/>
              <w:jc w:val="center"/>
              <w:rPr>
                <w:szCs w:val="21"/>
              </w:rPr>
            </w:pPr>
          </w:p>
        </w:tc>
        <w:tc>
          <w:tcPr>
            <w:tcW w:w="2745" w:type="dxa"/>
            <w:gridSpan w:val="3"/>
            <w:vAlign w:val="center"/>
          </w:tcPr>
          <w:p w:rsidR="007C4BF5" w:rsidRPr="00D82FA5" w:rsidRDefault="007C4BF5" w:rsidP="008B5F50">
            <w:pPr>
              <w:spacing w:line="420" w:lineRule="exact"/>
              <w:jc w:val="center"/>
              <w:rPr>
                <w:szCs w:val="21"/>
              </w:rPr>
            </w:pPr>
          </w:p>
        </w:tc>
        <w:tc>
          <w:tcPr>
            <w:tcW w:w="3285" w:type="dxa"/>
            <w:vAlign w:val="center"/>
          </w:tcPr>
          <w:p w:rsidR="007C4BF5" w:rsidRPr="00D82FA5" w:rsidRDefault="007C4BF5" w:rsidP="008B5F50">
            <w:pPr>
              <w:spacing w:line="420" w:lineRule="exact"/>
              <w:jc w:val="center"/>
              <w:rPr>
                <w:szCs w:val="21"/>
              </w:rPr>
            </w:pPr>
          </w:p>
        </w:tc>
      </w:tr>
      <w:tr w:rsidR="007C4BF5" w:rsidRPr="00D82FA5" w:rsidTr="008B5F50">
        <w:trPr>
          <w:cantSplit/>
          <w:trHeight w:val="454"/>
          <w:jc w:val="center"/>
        </w:trPr>
        <w:tc>
          <w:tcPr>
            <w:tcW w:w="420" w:type="dxa"/>
            <w:vMerge/>
          </w:tcPr>
          <w:p w:rsidR="007C4BF5" w:rsidRPr="00D82FA5" w:rsidRDefault="007C4BF5" w:rsidP="008B5F50">
            <w:pPr>
              <w:spacing w:line="420" w:lineRule="exact"/>
              <w:jc w:val="center"/>
              <w:rPr>
                <w:szCs w:val="21"/>
              </w:rPr>
            </w:pPr>
          </w:p>
        </w:tc>
        <w:tc>
          <w:tcPr>
            <w:tcW w:w="2085" w:type="dxa"/>
            <w:gridSpan w:val="3"/>
            <w:vAlign w:val="center"/>
          </w:tcPr>
          <w:p w:rsidR="007C4BF5" w:rsidRPr="00D82FA5" w:rsidRDefault="007C4BF5" w:rsidP="008B5F50">
            <w:pPr>
              <w:spacing w:line="420" w:lineRule="exact"/>
              <w:jc w:val="center"/>
              <w:rPr>
                <w:szCs w:val="21"/>
              </w:rPr>
            </w:pPr>
          </w:p>
        </w:tc>
        <w:tc>
          <w:tcPr>
            <w:tcW w:w="2745" w:type="dxa"/>
            <w:gridSpan w:val="3"/>
            <w:vAlign w:val="center"/>
          </w:tcPr>
          <w:p w:rsidR="007C4BF5" w:rsidRPr="00D82FA5" w:rsidRDefault="007C4BF5" w:rsidP="008B5F50">
            <w:pPr>
              <w:spacing w:line="420" w:lineRule="exact"/>
              <w:jc w:val="center"/>
              <w:rPr>
                <w:szCs w:val="21"/>
              </w:rPr>
            </w:pPr>
          </w:p>
        </w:tc>
        <w:tc>
          <w:tcPr>
            <w:tcW w:w="3285" w:type="dxa"/>
            <w:vAlign w:val="center"/>
          </w:tcPr>
          <w:p w:rsidR="007C4BF5" w:rsidRPr="00D82FA5" w:rsidRDefault="007C4BF5" w:rsidP="008B5F50">
            <w:pPr>
              <w:spacing w:line="420" w:lineRule="exact"/>
              <w:jc w:val="center"/>
              <w:rPr>
                <w:szCs w:val="21"/>
              </w:rPr>
            </w:pPr>
          </w:p>
        </w:tc>
      </w:tr>
      <w:tr w:rsidR="007C4BF5" w:rsidRPr="00D82FA5" w:rsidTr="008B5F50">
        <w:trPr>
          <w:cantSplit/>
          <w:trHeight w:val="454"/>
          <w:jc w:val="center"/>
        </w:trPr>
        <w:tc>
          <w:tcPr>
            <w:tcW w:w="420" w:type="dxa"/>
            <w:vMerge/>
          </w:tcPr>
          <w:p w:rsidR="007C4BF5" w:rsidRPr="00D82FA5" w:rsidRDefault="007C4BF5" w:rsidP="008B5F50">
            <w:pPr>
              <w:spacing w:line="420" w:lineRule="exact"/>
              <w:jc w:val="center"/>
              <w:rPr>
                <w:szCs w:val="21"/>
              </w:rPr>
            </w:pPr>
          </w:p>
        </w:tc>
        <w:tc>
          <w:tcPr>
            <w:tcW w:w="2085" w:type="dxa"/>
            <w:gridSpan w:val="3"/>
            <w:vAlign w:val="center"/>
          </w:tcPr>
          <w:p w:rsidR="007C4BF5" w:rsidRPr="00D82FA5" w:rsidRDefault="007C4BF5" w:rsidP="008B5F50">
            <w:pPr>
              <w:spacing w:line="420" w:lineRule="exact"/>
              <w:jc w:val="center"/>
              <w:rPr>
                <w:szCs w:val="21"/>
              </w:rPr>
            </w:pPr>
            <w:r w:rsidRPr="00D82FA5">
              <w:rPr>
                <w:rFonts w:hint="eastAsia"/>
                <w:szCs w:val="21"/>
              </w:rPr>
              <w:t>合</w:t>
            </w:r>
            <w:r w:rsidRPr="00D82FA5">
              <w:rPr>
                <w:rFonts w:hint="eastAsia"/>
                <w:szCs w:val="21"/>
              </w:rPr>
              <w:t xml:space="preserve">    </w:t>
            </w:r>
            <w:r w:rsidRPr="00D82FA5">
              <w:rPr>
                <w:rFonts w:hint="eastAsia"/>
                <w:szCs w:val="21"/>
              </w:rPr>
              <w:t>计</w:t>
            </w:r>
          </w:p>
        </w:tc>
        <w:tc>
          <w:tcPr>
            <w:tcW w:w="2745" w:type="dxa"/>
            <w:gridSpan w:val="3"/>
            <w:vAlign w:val="center"/>
          </w:tcPr>
          <w:p w:rsidR="007C4BF5" w:rsidRPr="00D82FA5" w:rsidRDefault="007C4BF5" w:rsidP="008B5F50">
            <w:pPr>
              <w:spacing w:line="420" w:lineRule="exact"/>
              <w:jc w:val="center"/>
              <w:rPr>
                <w:szCs w:val="21"/>
              </w:rPr>
            </w:pPr>
          </w:p>
        </w:tc>
        <w:tc>
          <w:tcPr>
            <w:tcW w:w="3285" w:type="dxa"/>
            <w:vAlign w:val="center"/>
          </w:tcPr>
          <w:p w:rsidR="007C4BF5" w:rsidRPr="00D82FA5" w:rsidRDefault="007C4BF5" w:rsidP="008B5F50">
            <w:pPr>
              <w:spacing w:line="420" w:lineRule="exact"/>
              <w:jc w:val="center"/>
              <w:rPr>
                <w:szCs w:val="21"/>
              </w:rPr>
            </w:pPr>
          </w:p>
        </w:tc>
      </w:tr>
    </w:tbl>
    <w:p w:rsidR="007C4BF5" w:rsidRPr="00A2757A" w:rsidRDefault="007C4BF5" w:rsidP="007C4BF5">
      <w:pPr>
        <w:jc w:val="left"/>
        <w:rPr>
          <w:rFonts w:ascii="宋体"/>
          <w:b/>
        </w:rPr>
      </w:pPr>
      <w:r w:rsidRPr="00A2757A">
        <w:rPr>
          <w:rFonts w:ascii="宋体" w:hAnsi="宋体" w:hint="eastAsia"/>
          <w:b/>
          <w:sz w:val="28"/>
        </w:rPr>
        <w:t>六、推荐、评审意见</w:t>
      </w:r>
    </w:p>
    <w:tbl>
      <w:tblPr>
        <w:tblW w:w="918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75"/>
        <w:gridCol w:w="8539"/>
        <w:gridCol w:w="26"/>
      </w:tblGrid>
      <w:tr w:rsidR="007C4BF5" w:rsidTr="008B5F50">
        <w:trPr>
          <w:cantSplit/>
          <w:trHeight w:val="6016"/>
          <w:jc w:val="center"/>
        </w:trPr>
        <w:tc>
          <w:tcPr>
            <w:tcW w:w="615" w:type="dxa"/>
            <w:gridSpan w:val="2"/>
            <w:textDirection w:val="tbRlV"/>
            <w:vAlign w:val="center"/>
          </w:tcPr>
          <w:p w:rsidR="007C4BF5" w:rsidRPr="00800A31" w:rsidRDefault="007C4BF5" w:rsidP="008B5F50">
            <w:pPr>
              <w:spacing w:before="120"/>
              <w:ind w:left="113" w:right="113"/>
              <w:jc w:val="center"/>
              <w:rPr>
                <w:spacing w:val="40"/>
                <w:sz w:val="24"/>
              </w:rPr>
            </w:pPr>
            <w:r>
              <w:rPr>
                <w:rFonts w:hint="eastAsia"/>
                <w:spacing w:val="40"/>
                <w:sz w:val="24"/>
              </w:rPr>
              <w:t>本单位</w:t>
            </w:r>
            <w:r w:rsidRPr="00800A31">
              <w:rPr>
                <w:rFonts w:hint="eastAsia"/>
                <w:spacing w:val="40"/>
                <w:sz w:val="24"/>
              </w:rPr>
              <w:t>教学指导委员会意见</w:t>
            </w:r>
          </w:p>
        </w:tc>
        <w:tc>
          <w:tcPr>
            <w:tcW w:w="8565" w:type="dxa"/>
            <w:gridSpan w:val="2"/>
          </w:tcPr>
          <w:p w:rsidR="007C4BF5" w:rsidRDefault="007C4BF5" w:rsidP="008B5F50">
            <w:pPr>
              <w:spacing w:before="120"/>
              <w:rPr>
                <w:sz w:val="24"/>
              </w:rPr>
            </w:pPr>
          </w:p>
          <w:p w:rsidR="007C4BF5" w:rsidRDefault="007C4BF5" w:rsidP="008B5F50">
            <w:pPr>
              <w:spacing w:before="120"/>
              <w:rPr>
                <w:sz w:val="24"/>
              </w:rPr>
            </w:pPr>
          </w:p>
          <w:p w:rsidR="007C4BF5" w:rsidRDefault="007C4BF5" w:rsidP="008B5F50">
            <w:pPr>
              <w:spacing w:before="120"/>
              <w:rPr>
                <w:sz w:val="24"/>
              </w:rPr>
            </w:pPr>
          </w:p>
          <w:p w:rsidR="007C4BF5" w:rsidRDefault="007C4BF5" w:rsidP="008B5F50">
            <w:pPr>
              <w:spacing w:before="120"/>
              <w:ind w:firstLineChars="350" w:firstLine="840"/>
              <w:rPr>
                <w:sz w:val="24"/>
              </w:rPr>
            </w:pPr>
          </w:p>
          <w:p w:rsidR="007C4BF5" w:rsidRDefault="007C4BF5" w:rsidP="008B5F50">
            <w:pPr>
              <w:spacing w:before="120"/>
              <w:ind w:firstLineChars="350" w:firstLine="840"/>
              <w:rPr>
                <w:sz w:val="24"/>
              </w:rPr>
            </w:pPr>
          </w:p>
          <w:p w:rsidR="007C4BF5" w:rsidRDefault="007C4BF5" w:rsidP="008B5F50">
            <w:pPr>
              <w:spacing w:before="120"/>
              <w:ind w:firstLineChars="350" w:firstLine="840"/>
              <w:rPr>
                <w:sz w:val="24"/>
              </w:rPr>
            </w:pPr>
          </w:p>
          <w:p w:rsidR="007C4BF5" w:rsidRDefault="007C4BF5" w:rsidP="008B5F50">
            <w:pPr>
              <w:spacing w:before="120"/>
              <w:ind w:firstLineChars="350" w:firstLine="840"/>
              <w:rPr>
                <w:sz w:val="24"/>
              </w:rPr>
            </w:pPr>
          </w:p>
          <w:p w:rsidR="007C4BF5" w:rsidRDefault="007C4BF5" w:rsidP="008B5F50">
            <w:pPr>
              <w:spacing w:before="120"/>
              <w:ind w:firstLineChars="300" w:firstLine="720"/>
              <w:rPr>
                <w:sz w:val="24"/>
              </w:rPr>
            </w:pPr>
          </w:p>
          <w:p w:rsidR="007C4BF5" w:rsidRDefault="007C4BF5" w:rsidP="008B5F50">
            <w:pPr>
              <w:spacing w:before="120"/>
              <w:ind w:firstLineChars="300" w:firstLine="720"/>
              <w:rPr>
                <w:sz w:val="24"/>
              </w:rPr>
            </w:pPr>
          </w:p>
          <w:p w:rsidR="007C4BF5" w:rsidRDefault="007C4BF5" w:rsidP="008B5F50">
            <w:pPr>
              <w:spacing w:before="120"/>
              <w:rPr>
                <w:sz w:val="24"/>
              </w:rPr>
            </w:pPr>
          </w:p>
          <w:p w:rsidR="007C4BF5" w:rsidRDefault="007C4BF5" w:rsidP="008B5F50">
            <w:pPr>
              <w:spacing w:before="120"/>
              <w:rPr>
                <w:sz w:val="24"/>
              </w:rPr>
            </w:pPr>
          </w:p>
          <w:p w:rsidR="007C4BF5" w:rsidRDefault="007C4BF5" w:rsidP="008B5F50">
            <w:pPr>
              <w:spacing w:before="120"/>
              <w:ind w:firstLineChars="300" w:firstLine="720"/>
              <w:rPr>
                <w:sz w:val="24"/>
              </w:rPr>
            </w:pPr>
          </w:p>
          <w:p w:rsidR="007C4BF5" w:rsidRDefault="007C4BF5" w:rsidP="008B5F50">
            <w:pPr>
              <w:spacing w:before="120"/>
              <w:ind w:firstLineChars="300" w:firstLine="720"/>
              <w:rPr>
                <w:sz w:val="24"/>
              </w:rPr>
            </w:pPr>
            <w:r>
              <w:rPr>
                <w:rFonts w:hint="eastAsia"/>
                <w:sz w:val="24"/>
              </w:rPr>
              <w:t>教学指导委员会主任委员签字：</w:t>
            </w:r>
          </w:p>
          <w:p w:rsidR="007C4BF5" w:rsidRDefault="007C4BF5" w:rsidP="008B5F50">
            <w:pPr>
              <w:spacing w:before="120"/>
              <w:ind w:firstLineChars="450" w:firstLine="1080"/>
              <w:rPr>
                <w:sz w:val="24"/>
              </w:rPr>
            </w:pPr>
            <w:r>
              <w:rPr>
                <w:rFonts w:hint="eastAsia"/>
                <w:sz w:val="24"/>
              </w:rPr>
              <w:t>单位签章</w:t>
            </w:r>
          </w:p>
          <w:p w:rsidR="007C4BF5" w:rsidRDefault="007C4BF5" w:rsidP="008B5F50">
            <w:pPr>
              <w:spacing w:before="120"/>
              <w:ind w:firstLineChars="1986" w:firstLine="4766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7C4BF5" w:rsidTr="00313AD9">
        <w:trPr>
          <w:gridAfter w:val="1"/>
          <w:wAfter w:w="26" w:type="dxa"/>
          <w:cantSplit/>
          <w:trHeight w:val="3809"/>
          <w:jc w:val="center"/>
        </w:trPr>
        <w:tc>
          <w:tcPr>
            <w:tcW w:w="540" w:type="dxa"/>
            <w:textDirection w:val="tbRlV"/>
            <w:vAlign w:val="center"/>
          </w:tcPr>
          <w:p w:rsidR="007C4BF5" w:rsidRPr="00800A31" w:rsidRDefault="007C4BF5" w:rsidP="008B5F50">
            <w:pPr>
              <w:spacing w:before="120"/>
              <w:ind w:left="75" w:right="113" w:firstLine="3"/>
              <w:jc w:val="center"/>
              <w:rPr>
                <w:spacing w:val="40"/>
                <w:sz w:val="24"/>
              </w:rPr>
            </w:pPr>
            <w:r w:rsidRPr="00800A31">
              <w:rPr>
                <w:rFonts w:hint="eastAsia"/>
                <w:spacing w:val="40"/>
                <w:sz w:val="24"/>
              </w:rPr>
              <w:lastRenderedPageBreak/>
              <w:t>评审组意见</w:t>
            </w:r>
          </w:p>
        </w:tc>
        <w:tc>
          <w:tcPr>
            <w:tcW w:w="8614" w:type="dxa"/>
            <w:gridSpan w:val="2"/>
          </w:tcPr>
          <w:p w:rsidR="007C4BF5" w:rsidRDefault="007C4BF5" w:rsidP="008B5F50">
            <w:pPr>
              <w:spacing w:before="120"/>
              <w:ind w:firstLineChars="397" w:firstLine="953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</w:t>
            </w:r>
          </w:p>
          <w:p w:rsidR="007C4BF5" w:rsidRDefault="007C4BF5" w:rsidP="008B5F50">
            <w:pPr>
              <w:spacing w:before="120" w:line="420" w:lineRule="exact"/>
              <w:rPr>
                <w:sz w:val="24"/>
              </w:rPr>
            </w:pPr>
          </w:p>
          <w:p w:rsidR="007C4BF5" w:rsidRDefault="007C4BF5" w:rsidP="008B5F50">
            <w:pPr>
              <w:spacing w:before="120" w:line="420" w:lineRule="exact"/>
              <w:rPr>
                <w:sz w:val="24"/>
              </w:rPr>
            </w:pPr>
          </w:p>
          <w:p w:rsidR="00313AD9" w:rsidRDefault="00313AD9" w:rsidP="008B5F50">
            <w:pPr>
              <w:spacing w:before="120" w:line="420" w:lineRule="exact"/>
              <w:rPr>
                <w:sz w:val="24"/>
              </w:rPr>
            </w:pPr>
          </w:p>
          <w:p w:rsidR="00313AD9" w:rsidRDefault="00313AD9" w:rsidP="008B5F50">
            <w:pPr>
              <w:spacing w:before="120" w:line="420" w:lineRule="exact"/>
              <w:rPr>
                <w:sz w:val="24"/>
              </w:rPr>
            </w:pPr>
          </w:p>
          <w:p w:rsidR="00313AD9" w:rsidRDefault="00313AD9" w:rsidP="008B5F50">
            <w:pPr>
              <w:spacing w:before="120" w:line="420" w:lineRule="exact"/>
              <w:rPr>
                <w:sz w:val="24"/>
              </w:rPr>
            </w:pPr>
          </w:p>
          <w:p w:rsidR="00313AD9" w:rsidRDefault="00313AD9" w:rsidP="008B5F50">
            <w:pPr>
              <w:spacing w:before="120" w:line="420" w:lineRule="exact"/>
              <w:rPr>
                <w:sz w:val="24"/>
              </w:rPr>
            </w:pPr>
          </w:p>
          <w:p w:rsidR="007C4BF5" w:rsidRDefault="007C4BF5" w:rsidP="008B5F50">
            <w:pPr>
              <w:spacing w:before="120" w:line="420" w:lineRule="exact"/>
              <w:rPr>
                <w:sz w:val="24"/>
              </w:rPr>
            </w:pPr>
          </w:p>
          <w:p w:rsidR="007C4BF5" w:rsidRDefault="007C4BF5" w:rsidP="008B5F50">
            <w:pPr>
              <w:spacing w:before="120" w:line="420" w:lineRule="exact"/>
              <w:ind w:firstLineChars="397" w:firstLine="953"/>
              <w:rPr>
                <w:sz w:val="24"/>
              </w:rPr>
            </w:pPr>
            <w:r>
              <w:rPr>
                <w:rFonts w:hint="eastAsia"/>
                <w:sz w:val="24"/>
              </w:rPr>
              <w:t>评审组组长签字：</w:t>
            </w:r>
          </w:p>
          <w:p w:rsidR="007C4BF5" w:rsidRDefault="007C4BF5" w:rsidP="008B5F50">
            <w:pPr>
              <w:spacing w:before="120" w:line="420" w:lineRule="exact"/>
              <w:ind w:firstLineChars="1447" w:firstLine="3473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7C4BF5" w:rsidTr="008B5F50">
        <w:trPr>
          <w:gridAfter w:val="1"/>
          <w:wAfter w:w="26" w:type="dxa"/>
          <w:cantSplit/>
          <w:trHeight w:val="3948"/>
          <w:jc w:val="center"/>
        </w:trPr>
        <w:tc>
          <w:tcPr>
            <w:tcW w:w="540" w:type="dxa"/>
            <w:textDirection w:val="tbRlV"/>
            <w:vAlign w:val="center"/>
          </w:tcPr>
          <w:p w:rsidR="007C4BF5" w:rsidRPr="00800A31" w:rsidRDefault="007C4BF5" w:rsidP="008B5F50">
            <w:pPr>
              <w:spacing w:before="120"/>
              <w:ind w:left="75" w:right="113" w:firstLine="3"/>
              <w:jc w:val="center"/>
              <w:rPr>
                <w:spacing w:val="40"/>
                <w:sz w:val="24"/>
              </w:rPr>
            </w:pPr>
            <w:r>
              <w:rPr>
                <w:rFonts w:hint="eastAsia"/>
                <w:spacing w:val="40"/>
                <w:sz w:val="24"/>
              </w:rPr>
              <w:t>学校评审委员会意见</w:t>
            </w:r>
          </w:p>
        </w:tc>
        <w:tc>
          <w:tcPr>
            <w:tcW w:w="8614" w:type="dxa"/>
            <w:gridSpan w:val="2"/>
          </w:tcPr>
          <w:p w:rsidR="007C4BF5" w:rsidRDefault="007C4BF5" w:rsidP="008B5F50">
            <w:pPr>
              <w:spacing w:before="120"/>
              <w:ind w:firstLineChars="397" w:firstLine="953"/>
              <w:rPr>
                <w:sz w:val="24"/>
              </w:rPr>
            </w:pPr>
          </w:p>
          <w:p w:rsidR="007C4BF5" w:rsidRDefault="007C4BF5" w:rsidP="008B5F50">
            <w:pPr>
              <w:spacing w:before="120"/>
              <w:ind w:firstLineChars="397" w:firstLine="953"/>
              <w:rPr>
                <w:sz w:val="24"/>
              </w:rPr>
            </w:pPr>
          </w:p>
          <w:p w:rsidR="007C4BF5" w:rsidRDefault="007C4BF5" w:rsidP="008B5F50">
            <w:pPr>
              <w:spacing w:before="120"/>
              <w:ind w:firstLineChars="397" w:firstLine="953"/>
              <w:rPr>
                <w:sz w:val="24"/>
              </w:rPr>
            </w:pPr>
          </w:p>
          <w:p w:rsidR="007C4BF5" w:rsidRDefault="007C4BF5" w:rsidP="008B5F50">
            <w:pPr>
              <w:spacing w:before="120"/>
              <w:ind w:firstLineChars="397" w:firstLine="953"/>
              <w:rPr>
                <w:sz w:val="24"/>
              </w:rPr>
            </w:pPr>
          </w:p>
          <w:p w:rsidR="007C4BF5" w:rsidRDefault="007C4BF5" w:rsidP="008B5F50">
            <w:pPr>
              <w:spacing w:before="120"/>
              <w:ind w:firstLineChars="397" w:firstLine="953"/>
              <w:rPr>
                <w:sz w:val="24"/>
              </w:rPr>
            </w:pPr>
          </w:p>
          <w:p w:rsidR="007C4BF5" w:rsidRDefault="007C4BF5" w:rsidP="008B5F50">
            <w:pPr>
              <w:spacing w:before="120"/>
              <w:ind w:firstLineChars="397" w:firstLine="953"/>
              <w:rPr>
                <w:sz w:val="24"/>
              </w:rPr>
            </w:pPr>
          </w:p>
          <w:p w:rsidR="007C4BF5" w:rsidRDefault="007C4BF5" w:rsidP="008B5F50">
            <w:pPr>
              <w:spacing w:before="120"/>
              <w:ind w:firstLineChars="397" w:firstLine="953"/>
              <w:rPr>
                <w:sz w:val="24"/>
              </w:rPr>
            </w:pPr>
          </w:p>
          <w:p w:rsidR="00313AD9" w:rsidRDefault="00313AD9" w:rsidP="008B5F50">
            <w:pPr>
              <w:spacing w:before="120"/>
              <w:ind w:firstLineChars="397" w:firstLine="953"/>
              <w:rPr>
                <w:sz w:val="24"/>
              </w:rPr>
            </w:pPr>
          </w:p>
          <w:p w:rsidR="00313AD9" w:rsidRDefault="00313AD9" w:rsidP="008B5F50">
            <w:pPr>
              <w:spacing w:before="120"/>
              <w:ind w:firstLineChars="397" w:firstLine="953"/>
              <w:rPr>
                <w:sz w:val="24"/>
              </w:rPr>
            </w:pPr>
          </w:p>
          <w:p w:rsidR="00313AD9" w:rsidRDefault="00313AD9" w:rsidP="008B5F50">
            <w:pPr>
              <w:spacing w:before="120"/>
              <w:ind w:firstLineChars="397" w:firstLine="953"/>
              <w:rPr>
                <w:sz w:val="24"/>
              </w:rPr>
            </w:pPr>
          </w:p>
          <w:p w:rsidR="007C4BF5" w:rsidRDefault="007C4BF5" w:rsidP="008B5F50">
            <w:pPr>
              <w:spacing w:before="120"/>
              <w:ind w:firstLineChars="397" w:firstLine="953"/>
              <w:rPr>
                <w:sz w:val="24"/>
              </w:rPr>
            </w:pPr>
            <w:r>
              <w:rPr>
                <w:rFonts w:hint="eastAsia"/>
                <w:sz w:val="24"/>
              </w:rPr>
              <w:t>学校评审委员会主任委员签字：</w:t>
            </w:r>
          </w:p>
          <w:p w:rsidR="00313AD9" w:rsidRDefault="00313AD9" w:rsidP="00313AD9">
            <w:pPr>
              <w:spacing w:before="120" w:line="420" w:lineRule="exact"/>
              <w:ind w:firstLineChars="397" w:firstLine="953"/>
              <w:rPr>
                <w:sz w:val="24"/>
              </w:rPr>
            </w:pPr>
            <w:r>
              <w:rPr>
                <w:rFonts w:hint="eastAsia"/>
                <w:sz w:val="24"/>
              </w:rPr>
              <w:t>学校盖章</w:t>
            </w:r>
          </w:p>
          <w:p w:rsidR="00313AD9" w:rsidRDefault="00313AD9" w:rsidP="00313AD9">
            <w:pPr>
              <w:spacing w:before="120" w:line="420" w:lineRule="exact"/>
              <w:ind w:firstLineChars="397" w:firstLine="953"/>
              <w:rPr>
                <w:sz w:val="24"/>
              </w:rPr>
            </w:pPr>
          </w:p>
          <w:p w:rsidR="00313AD9" w:rsidRDefault="00313AD9" w:rsidP="008B5F50">
            <w:pPr>
              <w:spacing w:before="120"/>
              <w:ind w:firstLineChars="397" w:firstLine="953"/>
              <w:rPr>
                <w:sz w:val="24"/>
              </w:rPr>
            </w:pPr>
          </w:p>
          <w:p w:rsidR="007C4BF5" w:rsidRDefault="007C4BF5" w:rsidP="008B5F50">
            <w:pPr>
              <w:spacing w:before="120"/>
              <w:ind w:firstLineChars="1447" w:firstLine="3473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602AC3" w:rsidRDefault="007C4BF5" w:rsidP="001B5905">
      <w:r w:rsidRPr="00381AD9">
        <w:rPr>
          <w:rFonts w:ascii="宋体" w:hAnsi="宋体" w:hint="eastAsia"/>
          <w:szCs w:val="21"/>
        </w:rPr>
        <w:t>注：填写此表时，不要任意改变栏目和规格，内容简明扼要。如因篇幅原因需对表格进行调整，应当以“整页设计”为原则。</w:t>
      </w:r>
      <w:bookmarkStart w:id="0" w:name="_GoBack"/>
      <w:bookmarkEnd w:id="0"/>
    </w:p>
    <w:sectPr w:rsidR="00602AC3" w:rsidSect="001B5905">
      <w:headerReference w:type="default" r:id="rId8"/>
      <w:footerReference w:type="even" r:id="rId9"/>
      <w:footerReference w:type="default" r:id="rId10"/>
      <w:pgSz w:w="11906" w:h="16838"/>
      <w:pgMar w:top="623" w:right="1800" w:bottom="468" w:left="1800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B1E" w:rsidRDefault="00821B1E" w:rsidP="007C4BF5">
      <w:r>
        <w:separator/>
      </w:r>
    </w:p>
  </w:endnote>
  <w:endnote w:type="continuationSeparator" w:id="0">
    <w:p w:rsidR="00821B1E" w:rsidRDefault="00821B1E" w:rsidP="007C4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5BB" w:rsidRPr="000605BB" w:rsidRDefault="00B5112A" w:rsidP="00222138">
    <w:pPr>
      <w:pStyle w:val="a5"/>
      <w:ind w:firstLineChars="100" w:firstLine="280"/>
      <w:rPr>
        <w:rFonts w:ascii="宋体" w:hAnsi="宋体"/>
        <w:sz w:val="28"/>
        <w:szCs w:val="28"/>
      </w:rPr>
    </w:pPr>
    <w:r w:rsidRPr="000605BB">
      <w:rPr>
        <w:rFonts w:ascii="宋体" w:hAnsi="宋体"/>
        <w:sz w:val="28"/>
        <w:szCs w:val="28"/>
      </w:rPr>
      <w:t>—</w:t>
    </w:r>
    <w:r w:rsidRPr="000605BB">
      <w:rPr>
        <w:rFonts w:ascii="宋体" w:hAnsi="宋体" w:hint="eastAsia"/>
        <w:sz w:val="28"/>
        <w:szCs w:val="28"/>
      </w:rPr>
      <w:t xml:space="preserve"> </w:t>
    </w:r>
    <w:r w:rsidR="00B00496" w:rsidRPr="000605BB">
      <w:rPr>
        <w:rFonts w:ascii="宋体" w:hAnsi="宋体"/>
        <w:sz w:val="28"/>
        <w:szCs w:val="28"/>
      </w:rPr>
      <w:fldChar w:fldCharType="begin"/>
    </w:r>
    <w:r w:rsidRPr="000605BB">
      <w:rPr>
        <w:rFonts w:ascii="宋体" w:hAnsi="宋体"/>
        <w:sz w:val="28"/>
        <w:szCs w:val="28"/>
      </w:rPr>
      <w:instrText xml:space="preserve"> PAGE   \* MERGEFORMAT </w:instrText>
    </w:r>
    <w:r w:rsidR="00B00496" w:rsidRPr="000605BB">
      <w:rPr>
        <w:rFonts w:ascii="宋体" w:hAnsi="宋体"/>
        <w:sz w:val="28"/>
        <w:szCs w:val="28"/>
      </w:rPr>
      <w:fldChar w:fldCharType="separate"/>
    </w:r>
    <w:r w:rsidRPr="001A658B">
      <w:rPr>
        <w:rFonts w:ascii="宋体" w:hAnsi="宋体"/>
        <w:noProof/>
        <w:sz w:val="28"/>
        <w:szCs w:val="28"/>
        <w:lang w:val="zh-CN"/>
      </w:rPr>
      <w:t>2</w:t>
    </w:r>
    <w:r w:rsidR="00B00496" w:rsidRPr="000605BB">
      <w:rPr>
        <w:rFonts w:ascii="宋体" w:hAnsi="宋体"/>
        <w:sz w:val="28"/>
        <w:szCs w:val="28"/>
      </w:rPr>
      <w:fldChar w:fldCharType="end"/>
    </w:r>
    <w:r w:rsidRPr="000605BB">
      <w:rPr>
        <w:rFonts w:ascii="宋体" w:hAnsi="宋体" w:hint="eastAsia"/>
        <w:sz w:val="28"/>
        <w:szCs w:val="28"/>
      </w:rPr>
      <w:t xml:space="preserve"> </w:t>
    </w:r>
    <w:r w:rsidRPr="000605BB">
      <w:rPr>
        <w:rFonts w:ascii="宋体" w:hAnsi="宋体"/>
        <w:sz w:val="28"/>
        <w:szCs w:val="28"/>
      </w:rPr>
      <w:t>—</w:t>
    </w:r>
  </w:p>
  <w:p w:rsidR="000605BB" w:rsidRDefault="00821B1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299" w:rsidRPr="0004126D" w:rsidRDefault="00B5112A" w:rsidP="0004126D">
    <w:pPr>
      <w:pStyle w:val="a5"/>
      <w:jc w:val="center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 xml:space="preserve">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B1E" w:rsidRDefault="00821B1E" w:rsidP="007C4BF5">
      <w:r>
        <w:separator/>
      </w:r>
    </w:p>
  </w:footnote>
  <w:footnote w:type="continuationSeparator" w:id="0">
    <w:p w:rsidR="00821B1E" w:rsidRDefault="00821B1E" w:rsidP="007C4B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385" w:rsidRDefault="00821B1E" w:rsidP="00687325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000006"/>
    <w:multiLevelType w:val="singleLevel"/>
    <w:tmpl w:val="00000006"/>
    <w:lvl w:ilvl="0">
      <w:start w:val="3"/>
      <w:numFmt w:val="decimal"/>
      <w:suff w:val="nothing"/>
      <w:lvlText w:val="%1、"/>
      <w:lvlJc w:val="left"/>
    </w:lvl>
  </w:abstractNum>
  <w:abstractNum w:abstractNumId="2">
    <w:nsid w:val="0000000A"/>
    <w:multiLevelType w:val="singleLevel"/>
    <w:tmpl w:val="0000000A"/>
    <w:lvl w:ilvl="0">
      <w:start w:val="1"/>
      <w:numFmt w:val="decimal"/>
      <w:suff w:val="nothing"/>
      <w:lvlText w:val="（%1）"/>
      <w:lvlJc w:val="left"/>
    </w:lvl>
  </w:abstractNum>
  <w:abstractNum w:abstractNumId="3">
    <w:nsid w:val="01E90137"/>
    <w:multiLevelType w:val="hybridMultilevel"/>
    <w:tmpl w:val="63007E3C"/>
    <w:lvl w:ilvl="0" w:tplc="BB60CAB0">
      <w:start w:val="1"/>
      <w:numFmt w:val="japaneseCounting"/>
      <w:lvlText w:val="第%1章"/>
      <w:lvlJc w:val="left"/>
      <w:pPr>
        <w:ind w:left="1371" w:hanging="94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9E9641B"/>
    <w:multiLevelType w:val="hybridMultilevel"/>
    <w:tmpl w:val="0936DB54"/>
    <w:lvl w:ilvl="0" w:tplc="ECD67F5A">
      <w:start w:val="8"/>
      <w:numFmt w:val="japaneseCounting"/>
      <w:lvlText w:val="第%1条"/>
      <w:lvlJc w:val="left"/>
      <w:pPr>
        <w:tabs>
          <w:tab w:val="num" w:pos="1455"/>
        </w:tabs>
        <w:ind w:left="1455" w:hanging="975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5">
    <w:nsid w:val="0C9E2F90"/>
    <w:multiLevelType w:val="multilevel"/>
    <w:tmpl w:val="9294A262"/>
    <w:lvl w:ilvl="0">
      <w:start w:val="1"/>
      <w:numFmt w:val="decimal"/>
      <w:lvlText w:val="%1."/>
      <w:lvlJc w:val="center"/>
      <w:pPr>
        <w:tabs>
          <w:tab w:val="num" w:pos="420"/>
        </w:tabs>
        <w:ind w:left="420" w:hanging="244"/>
      </w:pPr>
      <w:rPr>
        <w:rFonts w:hint="eastAsia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127D0885"/>
    <w:multiLevelType w:val="hybridMultilevel"/>
    <w:tmpl w:val="4B928028"/>
    <w:lvl w:ilvl="0" w:tplc="E2B833A2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7">
    <w:nsid w:val="164808EF"/>
    <w:multiLevelType w:val="hybridMultilevel"/>
    <w:tmpl w:val="257ED2BC"/>
    <w:lvl w:ilvl="0" w:tplc="70F27FE6">
      <w:start w:val="3"/>
      <w:numFmt w:val="bullet"/>
      <w:lvlText w:val="□"/>
      <w:lvlJc w:val="left"/>
      <w:pPr>
        <w:tabs>
          <w:tab w:val="num" w:pos="995"/>
        </w:tabs>
        <w:ind w:left="995" w:hanging="435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400"/>
        </w:tabs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20"/>
        </w:tabs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0"/>
        </w:tabs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60"/>
        </w:tabs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80"/>
        </w:tabs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00"/>
        </w:tabs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20"/>
        </w:tabs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40"/>
        </w:tabs>
        <w:ind w:left="4340" w:hanging="420"/>
      </w:pPr>
      <w:rPr>
        <w:rFonts w:ascii="Wingdings" w:hAnsi="Wingdings" w:hint="default"/>
      </w:rPr>
    </w:lvl>
  </w:abstractNum>
  <w:abstractNum w:abstractNumId="8">
    <w:nsid w:val="17AA79E6"/>
    <w:multiLevelType w:val="hybridMultilevel"/>
    <w:tmpl w:val="62469064"/>
    <w:lvl w:ilvl="0" w:tplc="6CB4A026">
      <w:start w:val="2"/>
      <w:numFmt w:val="japaneseCounting"/>
      <w:lvlText w:val="第%1章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1A6D0109"/>
    <w:multiLevelType w:val="hybridMultilevel"/>
    <w:tmpl w:val="A38A940E"/>
    <w:lvl w:ilvl="0" w:tplc="6D5A9EA2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1C3317E5"/>
    <w:multiLevelType w:val="hybridMultilevel"/>
    <w:tmpl w:val="4BDA6A16"/>
    <w:lvl w:ilvl="0" w:tplc="BD68FA0C">
      <w:start w:val="1"/>
      <w:numFmt w:val="japaneseCounting"/>
      <w:lvlText w:val="第%1条"/>
      <w:lvlJc w:val="left"/>
      <w:pPr>
        <w:ind w:left="1710" w:hanging="108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11">
    <w:nsid w:val="20A2260D"/>
    <w:multiLevelType w:val="hybridMultilevel"/>
    <w:tmpl w:val="72F6D5C4"/>
    <w:lvl w:ilvl="0" w:tplc="F5B83012">
      <w:start w:val="2"/>
      <w:numFmt w:val="japaneseCounting"/>
      <w:lvlText w:val="(%1)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7AFC9C82">
      <w:start w:val="1"/>
      <w:numFmt w:val="decimal"/>
      <w:lvlText w:val="%2."/>
      <w:lvlJc w:val="left"/>
      <w:pPr>
        <w:tabs>
          <w:tab w:val="num" w:pos="1620"/>
        </w:tabs>
        <w:ind w:left="162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2">
    <w:nsid w:val="22072E6E"/>
    <w:multiLevelType w:val="hybridMultilevel"/>
    <w:tmpl w:val="B6767F8A"/>
    <w:lvl w:ilvl="0" w:tplc="A8A445A6">
      <w:start w:val="1"/>
      <w:numFmt w:val="decimal"/>
      <w:lvlText w:val="%1."/>
      <w:lvlJc w:val="center"/>
      <w:pPr>
        <w:tabs>
          <w:tab w:val="num" w:pos="420"/>
        </w:tabs>
        <w:ind w:left="420" w:hanging="244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27941E56"/>
    <w:multiLevelType w:val="hybridMultilevel"/>
    <w:tmpl w:val="14D699A6"/>
    <w:lvl w:ilvl="0" w:tplc="33F8371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70E4FCB"/>
    <w:multiLevelType w:val="hybridMultilevel"/>
    <w:tmpl w:val="E1E25C20"/>
    <w:lvl w:ilvl="0" w:tplc="27D2070A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38E56342"/>
    <w:multiLevelType w:val="hybridMultilevel"/>
    <w:tmpl w:val="CD061B1C"/>
    <w:lvl w:ilvl="0" w:tplc="5EAEB2F4">
      <w:start w:val="20"/>
      <w:numFmt w:val="bullet"/>
      <w:lvlText w:val="—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Bookshelf Symbol 7" w:hAnsi="Bookshelf Symbol 7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Bookshelf Symbol 7" w:hAnsi="Bookshelf Symbol 7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Bookshelf Symbol 7" w:hAnsi="Bookshelf Symbol 7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Bookshelf Symbol 7" w:hAnsi="Bookshelf Symbol 7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Bookshelf Symbol 7" w:hAnsi="Bookshelf Symbol 7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Bookshelf Symbol 7" w:hAnsi="Bookshelf Symbol 7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Bookshelf Symbol 7" w:hAnsi="Bookshelf Symbol 7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Bookshelf Symbol 7" w:hAnsi="Bookshelf Symbol 7" w:hint="default"/>
      </w:rPr>
    </w:lvl>
  </w:abstractNum>
  <w:abstractNum w:abstractNumId="16">
    <w:nsid w:val="3CDA32D4"/>
    <w:multiLevelType w:val="hybridMultilevel"/>
    <w:tmpl w:val="4872B4A4"/>
    <w:lvl w:ilvl="0" w:tplc="DEBEBFC4">
      <w:start w:val="20"/>
      <w:numFmt w:val="bullet"/>
      <w:lvlText w:val="—"/>
      <w:lvlJc w:val="left"/>
      <w:pPr>
        <w:ind w:left="72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Bookshelf Symbol 7" w:hAnsi="Bookshelf Symbol 7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Bookshelf Symbol 7" w:hAnsi="Bookshelf Symbol 7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Bookshelf Symbol 7" w:hAnsi="Bookshelf Symbol 7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Bookshelf Symbol 7" w:hAnsi="Bookshelf Symbol 7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Bookshelf Symbol 7" w:hAnsi="Bookshelf Symbol 7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Bookshelf Symbol 7" w:hAnsi="Bookshelf Symbol 7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Bookshelf Symbol 7" w:hAnsi="Bookshelf Symbol 7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Bookshelf Symbol 7" w:hAnsi="Bookshelf Symbol 7" w:hint="default"/>
      </w:rPr>
    </w:lvl>
  </w:abstractNum>
  <w:abstractNum w:abstractNumId="17">
    <w:nsid w:val="40C03D8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8">
    <w:nsid w:val="415A4E4A"/>
    <w:multiLevelType w:val="hybridMultilevel"/>
    <w:tmpl w:val="5EFEBFD8"/>
    <w:lvl w:ilvl="0" w:tplc="5EDC9674">
      <w:start w:val="1"/>
      <w:numFmt w:val="japaneseCounting"/>
      <w:lvlText w:val="%1、"/>
      <w:lvlJc w:val="left"/>
      <w:pPr>
        <w:ind w:left="207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90" w:hanging="420"/>
      </w:pPr>
    </w:lvl>
    <w:lvl w:ilvl="2" w:tplc="0409001B" w:tentative="1">
      <w:start w:val="1"/>
      <w:numFmt w:val="lowerRoman"/>
      <w:lvlText w:val="%3."/>
      <w:lvlJc w:val="right"/>
      <w:pPr>
        <w:ind w:left="2610" w:hanging="420"/>
      </w:pPr>
    </w:lvl>
    <w:lvl w:ilvl="3" w:tplc="0409000F" w:tentative="1">
      <w:start w:val="1"/>
      <w:numFmt w:val="decimal"/>
      <w:lvlText w:val="%4."/>
      <w:lvlJc w:val="left"/>
      <w:pPr>
        <w:ind w:left="3030" w:hanging="420"/>
      </w:pPr>
    </w:lvl>
    <w:lvl w:ilvl="4" w:tplc="04090019" w:tentative="1">
      <w:start w:val="1"/>
      <w:numFmt w:val="lowerLetter"/>
      <w:lvlText w:val="%5)"/>
      <w:lvlJc w:val="left"/>
      <w:pPr>
        <w:ind w:left="3450" w:hanging="420"/>
      </w:pPr>
    </w:lvl>
    <w:lvl w:ilvl="5" w:tplc="0409001B" w:tentative="1">
      <w:start w:val="1"/>
      <w:numFmt w:val="lowerRoman"/>
      <w:lvlText w:val="%6."/>
      <w:lvlJc w:val="right"/>
      <w:pPr>
        <w:ind w:left="3870" w:hanging="420"/>
      </w:pPr>
    </w:lvl>
    <w:lvl w:ilvl="6" w:tplc="0409000F" w:tentative="1">
      <w:start w:val="1"/>
      <w:numFmt w:val="decimal"/>
      <w:lvlText w:val="%7."/>
      <w:lvlJc w:val="left"/>
      <w:pPr>
        <w:ind w:left="4290" w:hanging="420"/>
      </w:pPr>
    </w:lvl>
    <w:lvl w:ilvl="7" w:tplc="04090019" w:tentative="1">
      <w:start w:val="1"/>
      <w:numFmt w:val="lowerLetter"/>
      <w:lvlText w:val="%8)"/>
      <w:lvlJc w:val="left"/>
      <w:pPr>
        <w:ind w:left="4710" w:hanging="420"/>
      </w:pPr>
    </w:lvl>
    <w:lvl w:ilvl="8" w:tplc="0409001B" w:tentative="1">
      <w:start w:val="1"/>
      <w:numFmt w:val="lowerRoman"/>
      <w:lvlText w:val="%9."/>
      <w:lvlJc w:val="right"/>
      <w:pPr>
        <w:ind w:left="5130" w:hanging="420"/>
      </w:pPr>
    </w:lvl>
  </w:abstractNum>
  <w:abstractNum w:abstractNumId="19">
    <w:nsid w:val="41743786"/>
    <w:multiLevelType w:val="hybridMultilevel"/>
    <w:tmpl w:val="C3401B4E"/>
    <w:lvl w:ilvl="0" w:tplc="7EE0DFD8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2740FDD"/>
    <w:multiLevelType w:val="hybridMultilevel"/>
    <w:tmpl w:val="31866A4C"/>
    <w:lvl w:ilvl="0" w:tplc="E7647D10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21">
    <w:nsid w:val="43D619DD"/>
    <w:multiLevelType w:val="hybridMultilevel"/>
    <w:tmpl w:val="E55EF042"/>
    <w:lvl w:ilvl="0" w:tplc="7FCADB98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22">
    <w:nsid w:val="44275087"/>
    <w:multiLevelType w:val="hybridMultilevel"/>
    <w:tmpl w:val="2E42224A"/>
    <w:lvl w:ilvl="0" w:tplc="B8447EA0">
      <w:start w:val="1"/>
      <w:numFmt w:val="japaneseCounting"/>
      <w:lvlText w:val="（%1）"/>
      <w:lvlJc w:val="left"/>
      <w:pPr>
        <w:tabs>
          <w:tab w:val="num" w:pos="1680"/>
        </w:tabs>
        <w:ind w:left="1680" w:hanging="12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3">
    <w:nsid w:val="482447FC"/>
    <w:multiLevelType w:val="hybridMultilevel"/>
    <w:tmpl w:val="FCEA545C"/>
    <w:lvl w:ilvl="0" w:tplc="4D4A75F0">
      <w:start w:val="10"/>
      <w:numFmt w:val="bullet"/>
      <w:lvlText w:val="—"/>
      <w:lvlJc w:val="left"/>
      <w:pPr>
        <w:ind w:left="774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220" w:hanging="420"/>
      </w:pPr>
      <w:rPr>
        <w:rFonts w:ascii="Bookshelf Symbol 7" w:hAnsi="Bookshelf Symbol 7" w:hint="default"/>
      </w:rPr>
    </w:lvl>
    <w:lvl w:ilvl="2" w:tplc="04090005" w:tentative="1">
      <w:start w:val="1"/>
      <w:numFmt w:val="bullet"/>
      <w:lvlText w:val=""/>
      <w:lvlJc w:val="left"/>
      <w:pPr>
        <w:ind w:left="8640" w:hanging="420"/>
      </w:pPr>
      <w:rPr>
        <w:rFonts w:ascii="Bookshelf Symbol 7" w:hAnsi="Bookshelf Symbol 7" w:hint="default"/>
      </w:rPr>
    </w:lvl>
    <w:lvl w:ilvl="3" w:tplc="04090001" w:tentative="1">
      <w:start w:val="1"/>
      <w:numFmt w:val="bullet"/>
      <w:lvlText w:val=""/>
      <w:lvlJc w:val="left"/>
      <w:pPr>
        <w:ind w:left="9060" w:hanging="420"/>
      </w:pPr>
      <w:rPr>
        <w:rFonts w:ascii="Bookshelf Symbol 7" w:hAnsi="Bookshelf Symbol 7" w:hint="default"/>
      </w:rPr>
    </w:lvl>
    <w:lvl w:ilvl="4" w:tplc="04090003" w:tentative="1">
      <w:start w:val="1"/>
      <w:numFmt w:val="bullet"/>
      <w:lvlText w:val=""/>
      <w:lvlJc w:val="left"/>
      <w:pPr>
        <w:ind w:left="9480" w:hanging="420"/>
      </w:pPr>
      <w:rPr>
        <w:rFonts w:ascii="Bookshelf Symbol 7" w:hAnsi="Bookshelf Symbol 7" w:hint="default"/>
      </w:rPr>
    </w:lvl>
    <w:lvl w:ilvl="5" w:tplc="04090005" w:tentative="1">
      <w:start w:val="1"/>
      <w:numFmt w:val="bullet"/>
      <w:lvlText w:val=""/>
      <w:lvlJc w:val="left"/>
      <w:pPr>
        <w:ind w:left="9900" w:hanging="420"/>
      </w:pPr>
      <w:rPr>
        <w:rFonts w:ascii="Bookshelf Symbol 7" w:hAnsi="Bookshelf Symbol 7" w:hint="default"/>
      </w:rPr>
    </w:lvl>
    <w:lvl w:ilvl="6" w:tplc="04090001" w:tentative="1">
      <w:start w:val="1"/>
      <w:numFmt w:val="bullet"/>
      <w:lvlText w:val=""/>
      <w:lvlJc w:val="left"/>
      <w:pPr>
        <w:ind w:left="10320" w:hanging="420"/>
      </w:pPr>
      <w:rPr>
        <w:rFonts w:ascii="Bookshelf Symbol 7" w:hAnsi="Bookshelf Symbol 7" w:hint="default"/>
      </w:rPr>
    </w:lvl>
    <w:lvl w:ilvl="7" w:tplc="04090003" w:tentative="1">
      <w:start w:val="1"/>
      <w:numFmt w:val="bullet"/>
      <w:lvlText w:val=""/>
      <w:lvlJc w:val="left"/>
      <w:pPr>
        <w:ind w:left="10740" w:hanging="420"/>
      </w:pPr>
      <w:rPr>
        <w:rFonts w:ascii="Bookshelf Symbol 7" w:hAnsi="Bookshelf Symbol 7" w:hint="default"/>
      </w:rPr>
    </w:lvl>
    <w:lvl w:ilvl="8" w:tplc="04090005" w:tentative="1">
      <w:start w:val="1"/>
      <w:numFmt w:val="bullet"/>
      <w:lvlText w:val=""/>
      <w:lvlJc w:val="left"/>
      <w:pPr>
        <w:ind w:left="11160" w:hanging="420"/>
      </w:pPr>
      <w:rPr>
        <w:rFonts w:ascii="Bookshelf Symbol 7" w:hAnsi="Bookshelf Symbol 7" w:hint="default"/>
      </w:rPr>
    </w:lvl>
  </w:abstractNum>
  <w:abstractNum w:abstractNumId="24">
    <w:nsid w:val="4F1A6FE3"/>
    <w:multiLevelType w:val="hybridMultilevel"/>
    <w:tmpl w:val="56708D44"/>
    <w:lvl w:ilvl="0" w:tplc="8662C2EE">
      <w:start w:val="1"/>
      <w:numFmt w:val="decimal"/>
      <w:lvlText w:val="%1."/>
      <w:lvlJc w:val="center"/>
      <w:pPr>
        <w:tabs>
          <w:tab w:val="num" w:pos="420"/>
        </w:tabs>
        <w:ind w:left="420" w:hanging="244"/>
      </w:pPr>
      <w:rPr>
        <w:rFonts w:hint="eastAsia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5B1923C1"/>
    <w:multiLevelType w:val="hybridMultilevel"/>
    <w:tmpl w:val="99863A46"/>
    <w:lvl w:ilvl="0" w:tplc="DE449696">
      <w:start w:val="1"/>
      <w:numFmt w:val="japaneseCounting"/>
      <w:lvlText w:val="第%1条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5DB23175"/>
    <w:multiLevelType w:val="hybridMultilevel"/>
    <w:tmpl w:val="A06E23C2"/>
    <w:lvl w:ilvl="0" w:tplc="4CF4BD74">
      <w:start w:val="1"/>
      <w:numFmt w:val="decimal"/>
      <w:lvlText w:val="%1．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7">
    <w:nsid w:val="649B564C"/>
    <w:multiLevelType w:val="hybridMultilevel"/>
    <w:tmpl w:val="4CACB9EC"/>
    <w:lvl w:ilvl="0" w:tplc="04090017">
      <w:start w:val="1"/>
      <w:numFmt w:val="chineseCountingThousand"/>
      <w:lvlText w:val="(%1)"/>
      <w:lvlJc w:val="left"/>
      <w:pPr>
        <w:tabs>
          <w:tab w:val="num" w:pos="420"/>
        </w:tabs>
        <w:ind w:left="420" w:hanging="420"/>
      </w:p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4CC2476"/>
    <w:multiLevelType w:val="hybridMultilevel"/>
    <w:tmpl w:val="1DB02F66"/>
    <w:lvl w:ilvl="0" w:tplc="E5EA0110">
      <w:start w:val="10"/>
      <w:numFmt w:val="bullet"/>
      <w:lvlText w:val="—"/>
      <w:lvlJc w:val="left"/>
      <w:pPr>
        <w:ind w:left="747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7950" w:hanging="420"/>
      </w:pPr>
      <w:rPr>
        <w:rFonts w:ascii="Bookshelf Symbol 7" w:hAnsi="Bookshelf Symbol 7" w:hint="default"/>
      </w:rPr>
    </w:lvl>
    <w:lvl w:ilvl="2" w:tplc="04090005" w:tentative="1">
      <w:start w:val="1"/>
      <w:numFmt w:val="bullet"/>
      <w:lvlText w:val=""/>
      <w:lvlJc w:val="left"/>
      <w:pPr>
        <w:ind w:left="8370" w:hanging="420"/>
      </w:pPr>
      <w:rPr>
        <w:rFonts w:ascii="Bookshelf Symbol 7" w:hAnsi="Bookshelf Symbol 7" w:hint="default"/>
      </w:rPr>
    </w:lvl>
    <w:lvl w:ilvl="3" w:tplc="04090001" w:tentative="1">
      <w:start w:val="1"/>
      <w:numFmt w:val="bullet"/>
      <w:lvlText w:val=""/>
      <w:lvlJc w:val="left"/>
      <w:pPr>
        <w:ind w:left="8790" w:hanging="420"/>
      </w:pPr>
      <w:rPr>
        <w:rFonts w:ascii="Bookshelf Symbol 7" w:hAnsi="Bookshelf Symbol 7" w:hint="default"/>
      </w:rPr>
    </w:lvl>
    <w:lvl w:ilvl="4" w:tplc="04090003" w:tentative="1">
      <w:start w:val="1"/>
      <w:numFmt w:val="bullet"/>
      <w:lvlText w:val=""/>
      <w:lvlJc w:val="left"/>
      <w:pPr>
        <w:ind w:left="9210" w:hanging="420"/>
      </w:pPr>
      <w:rPr>
        <w:rFonts w:ascii="Bookshelf Symbol 7" w:hAnsi="Bookshelf Symbol 7" w:hint="default"/>
      </w:rPr>
    </w:lvl>
    <w:lvl w:ilvl="5" w:tplc="04090005" w:tentative="1">
      <w:start w:val="1"/>
      <w:numFmt w:val="bullet"/>
      <w:lvlText w:val=""/>
      <w:lvlJc w:val="left"/>
      <w:pPr>
        <w:ind w:left="9630" w:hanging="420"/>
      </w:pPr>
      <w:rPr>
        <w:rFonts w:ascii="Bookshelf Symbol 7" w:hAnsi="Bookshelf Symbol 7" w:hint="default"/>
      </w:rPr>
    </w:lvl>
    <w:lvl w:ilvl="6" w:tplc="04090001" w:tentative="1">
      <w:start w:val="1"/>
      <w:numFmt w:val="bullet"/>
      <w:lvlText w:val=""/>
      <w:lvlJc w:val="left"/>
      <w:pPr>
        <w:ind w:left="10050" w:hanging="420"/>
      </w:pPr>
      <w:rPr>
        <w:rFonts w:ascii="Bookshelf Symbol 7" w:hAnsi="Bookshelf Symbol 7" w:hint="default"/>
      </w:rPr>
    </w:lvl>
    <w:lvl w:ilvl="7" w:tplc="04090003" w:tentative="1">
      <w:start w:val="1"/>
      <w:numFmt w:val="bullet"/>
      <w:lvlText w:val=""/>
      <w:lvlJc w:val="left"/>
      <w:pPr>
        <w:ind w:left="10470" w:hanging="420"/>
      </w:pPr>
      <w:rPr>
        <w:rFonts w:ascii="Bookshelf Symbol 7" w:hAnsi="Bookshelf Symbol 7" w:hint="default"/>
      </w:rPr>
    </w:lvl>
    <w:lvl w:ilvl="8" w:tplc="04090005" w:tentative="1">
      <w:start w:val="1"/>
      <w:numFmt w:val="bullet"/>
      <w:lvlText w:val=""/>
      <w:lvlJc w:val="left"/>
      <w:pPr>
        <w:ind w:left="10890" w:hanging="420"/>
      </w:pPr>
      <w:rPr>
        <w:rFonts w:ascii="Bookshelf Symbol 7" w:hAnsi="Bookshelf Symbol 7" w:hint="default"/>
      </w:rPr>
    </w:lvl>
  </w:abstractNum>
  <w:abstractNum w:abstractNumId="29">
    <w:nsid w:val="6D3146F3"/>
    <w:multiLevelType w:val="hybridMultilevel"/>
    <w:tmpl w:val="F6D28214"/>
    <w:lvl w:ilvl="0" w:tplc="97C4CC56">
      <w:start w:val="1"/>
      <w:numFmt w:val="japaneseCounting"/>
      <w:lvlText w:val="%1、"/>
      <w:lvlJc w:val="left"/>
      <w:pPr>
        <w:tabs>
          <w:tab w:val="num" w:pos="1259"/>
        </w:tabs>
        <w:ind w:left="1259" w:hanging="720"/>
      </w:pPr>
      <w:rPr>
        <w:rFonts w:hint="eastAsia"/>
      </w:rPr>
    </w:lvl>
    <w:lvl w:ilvl="1" w:tplc="9F5ABA16">
      <w:start w:val="1"/>
      <w:numFmt w:val="decimal"/>
      <w:lvlText w:val="%2．"/>
      <w:lvlJc w:val="left"/>
      <w:pPr>
        <w:tabs>
          <w:tab w:val="num" w:pos="1679"/>
        </w:tabs>
        <w:ind w:left="1679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19"/>
        </w:tabs>
        <w:ind w:left="221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39"/>
        </w:tabs>
        <w:ind w:left="263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59"/>
        </w:tabs>
        <w:ind w:left="305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9"/>
        </w:tabs>
        <w:ind w:left="347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99"/>
        </w:tabs>
        <w:ind w:left="389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19"/>
        </w:tabs>
        <w:ind w:left="4319" w:hanging="420"/>
      </w:pPr>
    </w:lvl>
  </w:abstractNum>
  <w:abstractNum w:abstractNumId="30">
    <w:nsid w:val="6F2C469D"/>
    <w:multiLevelType w:val="hybridMultilevel"/>
    <w:tmpl w:val="55E6AFF6"/>
    <w:lvl w:ilvl="0" w:tplc="DC265DFE">
      <w:start w:val="20"/>
      <w:numFmt w:val="bullet"/>
      <w:lvlText w:val="—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Bookshelf Symbol 7" w:hAnsi="Bookshelf Symbol 7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Bookshelf Symbol 7" w:hAnsi="Bookshelf Symbol 7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Bookshelf Symbol 7" w:hAnsi="Bookshelf Symbol 7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Bookshelf Symbol 7" w:hAnsi="Bookshelf Symbol 7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Bookshelf Symbol 7" w:hAnsi="Bookshelf Symbol 7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Bookshelf Symbol 7" w:hAnsi="Bookshelf Symbol 7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Bookshelf Symbol 7" w:hAnsi="Bookshelf Symbol 7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Bookshelf Symbol 7" w:hAnsi="Bookshelf Symbol 7" w:hint="default"/>
      </w:rPr>
    </w:lvl>
  </w:abstractNum>
  <w:abstractNum w:abstractNumId="31">
    <w:nsid w:val="7A740646"/>
    <w:multiLevelType w:val="hybridMultilevel"/>
    <w:tmpl w:val="D264C22A"/>
    <w:lvl w:ilvl="0" w:tplc="BFA6D82E">
      <w:start w:val="1"/>
      <w:numFmt w:val="decimal"/>
      <w:lvlText w:val="%1."/>
      <w:lvlJc w:val="center"/>
      <w:pPr>
        <w:tabs>
          <w:tab w:val="num" w:pos="420"/>
        </w:tabs>
        <w:ind w:left="420" w:hanging="244"/>
      </w:pPr>
      <w:rPr>
        <w:rFonts w:hint="eastAsia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7ACA6FA3"/>
    <w:multiLevelType w:val="hybridMultilevel"/>
    <w:tmpl w:val="7A269A28"/>
    <w:lvl w:ilvl="0" w:tplc="BA0E61DA">
      <w:start w:val="1"/>
      <w:numFmt w:val="japaneseCounting"/>
      <w:lvlText w:val="（%1）"/>
      <w:lvlJc w:val="left"/>
      <w:pPr>
        <w:tabs>
          <w:tab w:val="num" w:pos="1415"/>
        </w:tabs>
        <w:ind w:left="141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20"/>
  </w:num>
  <w:num w:numId="5">
    <w:abstractNumId w:val="10"/>
  </w:num>
  <w:num w:numId="6">
    <w:abstractNumId w:val="3"/>
  </w:num>
  <w:num w:numId="7">
    <w:abstractNumId w:val="1"/>
  </w:num>
  <w:num w:numId="8">
    <w:abstractNumId w:val="21"/>
  </w:num>
  <w:num w:numId="9">
    <w:abstractNumId w:val="18"/>
  </w:num>
  <w:num w:numId="10">
    <w:abstractNumId w:val="13"/>
  </w:num>
  <w:num w:numId="11">
    <w:abstractNumId w:val="6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</w:num>
  <w:num w:numId="14">
    <w:abstractNumId w:val="4"/>
  </w:num>
  <w:num w:numId="15">
    <w:abstractNumId w:val="7"/>
  </w:num>
  <w:num w:numId="16">
    <w:abstractNumId w:val="32"/>
  </w:num>
  <w:num w:numId="17">
    <w:abstractNumId w:val="22"/>
  </w:num>
  <w:num w:numId="18">
    <w:abstractNumId w:val="29"/>
  </w:num>
  <w:num w:numId="19">
    <w:abstractNumId w:val="31"/>
  </w:num>
  <w:num w:numId="20">
    <w:abstractNumId w:val="12"/>
  </w:num>
  <w:num w:numId="21">
    <w:abstractNumId w:val="14"/>
  </w:num>
  <w:num w:numId="22">
    <w:abstractNumId w:val="11"/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</w:num>
  <w:num w:numId="25">
    <w:abstractNumId w:val="17"/>
  </w:num>
  <w:num w:numId="26">
    <w:abstractNumId w:val="5"/>
  </w:num>
  <w:num w:numId="27">
    <w:abstractNumId w:val="27"/>
  </w:num>
  <w:num w:numId="28">
    <w:abstractNumId w:val="9"/>
  </w:num>
  <w:num w:numId="29">
    <w:abstractNumId w:val="24"/>
  </w:num>
  <w:num w:numId="30">
    <w:abstractNumId w:val="23"/>
  </w:num>
  <w:num w:numId="31">
    <w:abstractNumId w:val="28"/>
  </w:num>
  <w:num w:numId="32">
    <w:abstractNumId w:val="30"/>
  </w:num>
  <w:num w:numId="33">
    <w:abstractNumId w:val="16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C4BF5"/>
    <w:rsid w:val="00105B69"/>
    <w:rsid w:val="001563EC"/>
    <w:rsid w:val="001B5905"/>
    <w:rsid w:val="00294B47"/>
    <w:rsid w:val="00313AD9"/>
    <w:rsid w:val="00602AC3"/>
    <w:rsid w:val="007C4BF5"/>
    <w:rsid w:val="00821B1E"/>
    <w:rsid w:val="009B3089"/>
    <w:rsid w:val="00B00496"/>
    <w:rsid w:val="00B5112A"/>
    <w:rsid w:val="00FE1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BF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7C4BF5"/>
    <w:pPr>
      <w:keepNext/>
      <w:keepLines/>
      <w:spacing w:before="340" w:after="330" w:line="578" w:lineRule="auto"/>
      <w:outlineLvl w:val="0"/>
    </w:pPr>
    <w:rPr>
      <w:b/>
      <w:bCs/>
      <w:kern w:val="44"/>
      <w:sz w:val="24"/>
      <w:szCs w:val="44"/>
    </w:rPr>
  </w:style>
  <w:style w:type="paragraph" w:styleId="2">
    <w:name w:val="heading 2"/>
    <w:basedOn w:val="a"/>
    <w:link w:val="2Char"/>
    <w:qFormat/>
    <w:rsid w:val="007C4BF5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C4BF5"/>
    <w:rPr>
      <w:rFonts w:ascii="Times New Roman" w:eastAsia="宋体" w:hAnsi="Times New Roman" w:cs="Times New Roman"/>
      <w:b/>
      <w:bCs/>
      <w:kern w:val="44"/>
      <w:sz w:val="24"/>
      <w:szCs w:val="44"/>
    </w:rPr>
  </w:style>
  <w:style w:type="character" w:customStyle="1" w:styleId="2Char">
    <w:name w:val="标题 2 Char"/>
    <w:basedOn w:val="a0"/>
    <w:link w:val="2"/>
    <w:rsid w:val="007C4BF5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rsid w:val="007C4BF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rsid w:val="007C4B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7C4BF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rsid w:val="007C4B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7C4BF5"/>
    <w:rPr>
      <w:rFonts w:ascii="Times New Roman" w:eastAsia="宋体" w:hAnsi="Times New Roman" w:cs="Times New Roman"/>
      <w:sz w:val="18"/>
      <w:szCs w:val="18"/>
    </w:rPr>
  </w:style>
  <w:style w:type="paragraph" w:styleId="a6">
    <w:name w:val="Date"/>
    <w:basedOn w:val="a"/>
    <w:next w:val="a"/>
    <w:link w:val="Char1"/>
    <w:rsid w:val="007C4BF5"/>
    <w:pPr>
      <w:ind w:leftChars="2500" w:left="100"/>
    </w:pPr>
  </w:style>
  <w:style w:type="character" w:customStyle="1" w:styleId="Char1">
    <w:name w:val="日期 Char"/>
    <w:basedOn w:val="a0"/>
    <w:link w:val="a6"/>
    <w:rsid w:val="007C4BF5"/>
    <w:rPr>
      <w:rFonts w:ascii="Times New Roman" w:eastAsia="宋体" w:hAnsi="Times New Roman" w:cs="Times New Roman"/>
      <w:szCs w:val="24"/>
    </w:rPr>
  </w:style>
  <w:style w:type="character" w:styleId="a7">
    <w:name w:val="Hyperlink"/>
    <w:basedOn w:val="a0"/>
    <w:uiPriority w:val="99"/>
    <w:rsid w:val="007C4BF5"/>
    <w:rPr>
      <w:color w:val="0000FF"/>
      <w:u w:val="single"/>
    </w:rPr>
  </w:style>
  <w:style w:type="character" w:styleId="a8">
    <w:name w:val="footnote reference"/>
    <w:rsid w:val="007C4BF5"/>
    <w:rPr>
      <w:vertAlign w:val="superscript"/>
    </w:rPr>
  </w:style>
  <w:style w:type="paragraph" w:styleId="a9">
    <w:name w:val="footnote text"/>
    <w:basedOn w:val="a"/>
    <w:link w:val="Char2"/>
    <w:rsid w:val="007C4BF5"/>
    <w:pPr>
      <w:snapToGrid w:val="0"/>
      <w:jc w:val="left"/>
    </w:pPr>
    <w:rPr>
      <w:sz w:val="18"/>
      <w:szCs w:val="18"/>
    </w:rPr>
  </w:style>
  <w:style w:type="character" w:customStyle="1" w:styleId="Char2">
    <w:name w:val="脚注文本 Char"/>
    <w:basedOn w:val="a0"/>
    <w:link w:val="a9"/>
    <w:rsid w:val="007C4BF5"/>
    <w:rPr>
      <w:rFonts w:ascii="Times New Roman" w:eastAsia="宋体" w:hAnsi="Times New Roman" w:cs="Times New Roman"/>
      <w:sz w:val="18"/>
      <w:szCs w:val="18"/>
    </w:rPr>
  </w:style>
  <w:style w:type="character" w:styleId="aa">
    <w:name w:val="annotation reference"/>
    <w:rsid w:val="007C4BF5"/>
    <w:rPr>
      <w:sz w:val="21"/>
      <w:szCs w:val="21"/>
    </w:rPr>
  </w:style>
  <w:style w:type="character" w:customStyle="1" w:styleId="Char3">
    <w:name w:val="批注框文本 Char"/>
    <w:basedOn w:val="a0"/>
    <w:link w:val="ab"/>
    <w:rsid w:val="007C4BF5"/>
    <w:rPr>
      <w:sz w:val="18"/>
      <w:szCs w:val="18"/>
    </w:rPr>
  </w:style>
  <w:style w:type="paragraph" w:styleId="ab">
    <w:name w:val="Balloon Text"/>
    <w:basedOn w:val="a"/>
    <w:link w:val="Char3"/>
    <w:rsid w:val="007C4BF5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0">
    <w:name w:val="批注框文本 Char1"/>
    <w:basedOn w:val="a0"/>
    <w:uiPriority w:val="99"/>
    <w:semiHidden/>
    <w:rsid w:val="007C4BF5"/>
    <w:rPr>
      <w:rFonts w:ascii="Times New Roman" w:eastAsia="宋体" w:hAnsi="Times New Roman" w:cs="Times New Roman"/>
      <w:sz w:val="18"/>
      <w:szCs w:val="18"/>
    </w:rPr>
  </w:style>
  <w:style w:type="table" w:styleId="ac">
    <w:name w:val="Table Grid"/>
    <w:basedOn w:val="a1"/>
    <w:rsid w:val="007C4BF5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basedOn w:val="a0"/>
    <w:qFormat/>
    <w:rsid w:val="007C4BF5"/>
    <w:rPr>
      <w:b/>
      <w:bCs/>
    </w:rPr>
  </w:style>
  <w:style w:type="character" w:customStyle="1" w:styleId="2Char0">
    <w:name w:val="正文文本缩进 2 Char"/>
    <w:basedOn w:val="a0"/>
    <w:link w:val="20"/>
    <w:rsid w:val="007C4BF5"/>
    <w:rPr>
      <w:sz w:val="24"/>
    </w:rPr>
  </w:style>
  <w:style w:type="paragraph" w:styleId="20">
    <w:name w:val="Body Text Indent 2"/>
    <w:basedOn w:val="a"/>
    <w:link w:val="2Char0"/>
    <w:rsid w:val="007C4BF5"/>
    <w:pPr>
      <w:ind w:firstLineChars="700" w:firstLine="1680"/>
    </w:pPr>
    <w:rPr>
      <w:rFonts w:asciiTheme="minorHAnsi" w:eastAsiaTheme="minorEastAsia" w:hAnsiTheme="minorHAnsi" w:cstheme="minorBidi"/>
      <w:sz w:val="24"/>
      <w:szCs w:val="22"/>
    </w:rPr>
  </w:style>
  <w:style w:type="character" w:customStyle="1" w:styleId="2Char1">
    <w:name w:val="正文文本缩进 2 Char1"/>
    <w:basedOn w:val="a0"/>
    <w:uiPriority w:val="99"/>
    <w:semiHidden/>
    <w:rsid w:val="007C4BF5"/>
    <w:rPr>
      <w:rFonts w:ascii="Times New Roman" w:eastAsia="宋体" w:hAnsi="Times New Roman" w:cs="Times New Roman"/>
      <w:szCs w:val="24"/>
    </w:rPr>
  </w:style>
  <w:style w:type="character" w:customStyle="1" w:styleId="3Char">
    <w:name w:val="正文文本缩进 3 Char"/>
    <w:basedOn w:val="a0"/>
    <w:link w:val="3"/>
    <w:rsid w:val="007C4BF5"/>
    <w:rPr>
      <w:sz w:val="24"/>
    </w:rPr>
  </w:style>
  <w:style w:type="paragraph" w:styleId="3">
    <w:name w:val="Body Text Indent 3"/>
    <w:basedOn w:val="a"/>
    <w:link w:val="3Char"/>
    <w:rsid w:val="007C4BF5"/>
    <w:pPr>
      <w:ind w:firstLineChars="200" w:firstLine="480"/>
    </w:pPr>
    <w:rPr>
      <w:rFonts w:asciiTheme="minorHAnsi" w:eastAsiaTheme="minorEastAsia" w:hAnsiTheme="minorHAnsi" w:cstheme="minorBidi"/>
      <w:sz w:val="24"/>
      <w:szCs w:val="22"/>
    </w:rPr>
  </w:style>
  <w:style w:type="character" w:customStyle="1" w:styleId="3Char1">
    <w:name w:val="正文文本缩进 3 Char1"/>
    <w:basedOn w:val="a0"/>
    <w:uiPriority w:val="99"/>
    <w:semiHidden/>
    <w:rsid w:val="007C4BF5"/>
    <w:rPr>
      <w:rFonts w:ascii="Times New Roman" w:eastAsia="宋体" w:hAnsi="Times New Roman" w:cs="Times New Roman"/>
      <w:sz w:val="16"/>
      <w:szCs w:val="16"/>
    </w:rPr>
  </w:style>
  <w:style w:type="paragraph" w:customStyle="1" w:styleId="Default">
    <w:name w:val="Default"/>
    <w:rsid w:val="007C4BF5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kern w:val="0"/>
      <w:sz w:val="24"/>
      <w:szCs w:val="24"/>
    </w:rPr>
  </w:style>
  <w:style w:type="paragraph" w:styleId="ae">
    <w:name w:val="Body Text"/>
    <w:basedOn w:val="a"/>
    <w:link w:val="Char4"/>
    <w:rsid w:val="007C4BF5"/>
    <w:rPr>
      <w:sz w:val="28"/>
    </w:rPr>
  </w:style>
  <w:style w:type="character" w:customStyle="1" w:styleId="Char4">
    <w:name w:val="正文文本 Char"/>
    <w:basedOn w:val="a0"/>
    <w:link w:val="ae"/>
    <w:rsid w:val="007C4BF5"/>
    <w:rPr>
      <w:rFonts w:ascii="Times New Roman" w:eastAsia="宋体" w:hAnsi="Times New Roman" w:cs="Times New Roman"/>
      <w:sz w:val="28"/>
      <w:szCs w:val="24"/>
    </w:rPr>
  </w:style>
  <w:style w:type="character" w:customStyle="1" w:styleId="Char5">
    <w:name w:val="正文文本缩进 Char"/>
    <w:basedOn w:val="a0"/>
    <w:link w:val="af"/>
    <w:rsid w:val="007C4BF5"/>
    <w:rPr>
      <w:sz w:val="28"/>
      <w:szCs w:val="24"/>
    </w:rPr>
  </w:style>
  <w:style w:type="paragraph" w:styleId="af">
    <w:name w:val="Body Text Indent"/>
    <w:basedOn w:val="a"/>
    <w:link w:val="Char5"/>
    <w:rsid w:val="007C4BF5"/>
    <w:pPr>
      <w:ind w:firstLineChars="200" w:firstLine="560"/>
    </w:pPr>
    <w:rPr>
      <w:rFonts w:asciiTheme="minorHAnsi" w:eastAsiaTheme="minorEastAsia" w:hAnsiTheme="minorHAnsi" w:cstheme="minorBidi"/>
      <w:sz w:val="28"/>
    </w:rPr>
  </w:style>
  <w:style w:type="character" w:customStyle="1" w:styleId="Char11">
    <w:name w:val="正文文本缩进 Char1"/>
    <w:basedOn w:val="a0"/>
    <w:uiPriority w:val="99"/>
    <w:semiHidden/>
    <w:rsid w:val="007C4BF5"/>
    <w:rPr>
      <w:rFonts w:ascii="Times New Roman" w:eastAsia="宋体" w:hAnsi="Times New Roman" w:cs="Times New Roman"/>
      <w:szCs w:val="24"/>
    </w:rPr>
  </w:style>
  <w:style w:type="character" w:customStyle="1" w:styleId="Char6">
    <w:name w:val="纯文本 Char"/>
    <w:link w:val="af0"/>
    <w:rsid w:val="007C4BF5"/>
    <w:rPr>
      <w:rFonts w:ascii="仿宋_GB2312"/>
      <w:sz w:val="24"/>
      <w:szCs w:val="24"/>
    </w:rPr>
  </w:style>
  <w:style w:type="paragraph" w:styleId="af0">
    <w:name w:val="Plain Text"/>
    <w:basedOn w:val="a"/>
    <w:link w:val="Char6"/>
    <w:rsid w:val="007C4BF5"/>
    <w:pPr>
      <w:spacing w:line="360" w:lineRule="auto"/>
      <w:ind w:firstLineChars="200" w:firstLine="480"/>
    </w:pPr>
    <w:rPr>
      <w:rFonts w:ascii="仿宋_GB2312" w:eastAsiaTheme="minorEastAsia" w:hAnsiTheme="minorHAnsi" w:cstheme="minorBidi"/>
      <w:sz w:val="24"/>
    </w:rPr>
  </w:style>
  <w:style w:type="character" w:customStyle="1" w:styleId="Char12">
    <w:name w:val="纯文本 Char1"/>
    <w:basedOn w:val="a0"/>
    <w:rsid w:val="007C4BF5"/>
    <w:rPr>
      <w:rFonts w:ascii="宋体" w:eastAsia="宋体" w:hAnsi="Consolas" w:cs="Times New Roman"/>
      <w:szCs w:val="21"/>
    </w:rPr>
  </w:style>
  <w:style w:type="paragraph" w:styleId="af1">
    <w:name w:val="List Paragraph"/>
    <w:basedOn w:val="a"/>
    <w:qFormat/>
    <w:rsid w:val="007C4BF5"/>
    <w:pPr>
      <w:ind w:firstLineChars="200" w:firstLine="420"/>
    </w:pPr>
    <w:rPr>
      <w:rFonts w:ascii="Calibri" w:hAnsi="Calibri"/>
      <w:szCs w:val="22"/>
    </w:rPr>
  </w:style>
  <w:style w:type="character" w:customStyle="1" w:styleId="contenttitle1">
    <w:name w:val="content_title1"/>
    <w:rsid w:val="007C4BF5"/>
    <w:rPr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f2">
    <w:name w:val="FollowedHyperlink"/>
    <w:uiPriority w:val="99"/>
    <w:rsid w:val="007C4BF5"/>
    <w:rPr>
      <w:color w:val="800080"/>
      <w:u w:val="single"/>
    </w:rPr>
  </w:style>
  <w:style w:type="paragraph" w:customStyle="1" w:styleId="p0">
    <w:name w:val="p0"/>
    <w:basedOn w:val="a"/>
    <w:rsid w:val="007C4BF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pple-converted-space">
    <w:name w:val="apple-converted-space"/>
    <w:basedOn w:val="a0"/>
    <w:rsid w:val="007C4BF5"/>
  </w:style>
  <w:style w:type="numbering" w:customStyle="1" w:styleId="10">
    <w:name w:val="无列表1"/>
    <w:next w:val="a2"/>
    <w:uiPriority w:val="99"/>
    <w:semiHidden/>
    <w:unhideWhenUsed/>
    <w:rsid w:val="007C4BF5"/>
  </w:style>
  <w:style w:type="paragraph" w:customStyle="1" w:styleId="font5">
    <w:name w:val="font5"/>
    <w:basedOn w:val="a"/>
    <w:rsid w:val="007C4BF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8">
    <w:name w:val="xl68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69">
    <w:name w:val="xl69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xl70">
    <w:name w:val="xl70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71">
    <w:name w:val="xl71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72">
    <w:name w:val="xl72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73">
    <w:name w:val="xl73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74">
    <w:name w:val="xl74"/>
    <w:basedOn w:val="a"/>
    <w:rsid w:val="007C4BF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75">
    <w:name w:val="xl75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76">
    <w:name w:val="xl76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77">
    <w:name w:val="xl77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78">
    <w:name w:val="xl78"/>
    <w:basedOn w:val="a"/>
    <w:rsid w:val="007C4BF5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79">
    <w:name w:val="xl79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80">
    <w:name w:val="xl80"/>
    <w:basedOn w:val="a"/>
    <w:rsid w:val="007C4BF5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numbering" w:customStyle="1" w:styleId="21">
    <w:name w:val="无列表2"/>
    <w:next w:val="a2"/>
    <w:uiPriority w:val="99"/>
    <w:semiHidden/>
    <w:unhideWhenUsed/>
    <w:rsid w:val="007C4BF5"/>
  </w:style>
  <w:style w:type="paragraph" w:customStyle="1" w:styleId="xl81">
    <w:name w:val="xl81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xl82">
    <w:name w:val="xl82"/>
    <w:basedOn w:val="a"/>
    <w:rsid w:val="007C4BF5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83">
    <w:name w:val="xl83"/>
    <w:basedOn w:val="a"/>
    <w:rsid w:val="007C4BF5"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84">
    <w:name w:val="xl84"/>
    <w:basedOn w:val="a"/>
    <w:rsid w:val="007C4BF5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85">
    <w:name w:val="xl85"/>
    <w:basedOn w:val="a"/>
    <w:rsid w:val="007C4BF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86">
    <w:name w:val="xl86"/>
    <w:basedOn w:val="a"/>
    <w:rsid w:val="007C4BF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87">
    <w:name w:val="xl87"/>
    <w:basedOn w:val="a"/>
    <w:rsid w:val="007C4BF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font6">
    <w:name w:val="font6"/>
    <w:basedOn w:val="a"/>
    <w:rsid w:val="007C4BF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7">
    <w:name w:val="font7"/>
    <w:basedOn w:val="a"/>
    <w:rsid w:val="007C4BF5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font8">
    <w:name w:val="font8"/>
    <w:basedOn w:val="a"/>
    <w:rsid w:val="007C4BF5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font9">
    <w:name w:val="font9"/>
    <w:basedOn w:val="a"/>
    <w:rsid w:val="007C4BF5"/>
    <w:pPr>
      <w:widowControl/>
      <w:spacing w:before="100" w:beforeAutospacing="1" w:after="100" w:afterAutospacing="1"/>
      <w:jc w:val="left"/>
    </w:pPr>
    <w:rPr>
      <w:rFonts w:ascii="宋体" w:hAnsi="宋体" w:cs="宋体"/>
      <w:i/>
      <w:iCs/>
      <w:color w:val="000000"/>
      <w:kern w:val="0"/>
      <w:sz w:val="22"/>
      <w:szCs w:val="22"/>
    </w:rPr>
  </w:style>
  <w:style w:type="paragraph" w:customStyle="1" w:styleId="font10">
    <w:name w:val="font10"/>
    <w:basedOn w:val="a"/>
    <w:rsid w:val="007C4BF5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xl65">
    <w:name w:val="xl65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66">
    <w:name w:val="xl66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67">
    <w:name w:val="xl67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character" w:styleId="af3">
    <w:name w:val="page number"/>
    <w:basedOn w:val="a0"/>
    <w:rsid w:val="007C4BF5"/>
  </w:style>
  <w:style w:type="character" w:customStyle="1" w:styleId="HeaderChar">
    <w:name w:val="Header Char"/>
    <w:basedOn w:val="a0"/>
    <w:semiHidden/>
    <w:locked/>
    <w:rsid w:val="007C4BF5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268</Words>
  <Characters>1528</Characters>
  <Application>Microsoft Office Word</Application>
  <DocSecurity>0</DocSecurity>
  <Lines>12</Lines>
  <Paragraphs>3</Paragraphs>
  <ScaleCrop>false</ScaleCrop>
  <Company>CHINA</Company>
  <LinksUpToDate>false</LinksUpToDate>
  <CharactersWithSpaces>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Windows 用户</cp:lastModifiedBy>
  <cp:revision>6</cp:revision>
  <dcterms:created xsi:type="dcterms:W3CDTF">2016-10-21T08:12:00Z</dcterms:created>
  <dcterms:modified xsi:type="dcterms:W3CDTF">2019-06-18T02:25:00Z</dcterms:modified>
</cp:coreProperties>
</file>